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04F92" w:rsidRPr="00270214" w:rsidRDefault="00131788" w:rsidP="00270214">
      <w:pPr>
        <w:jc w:val="right"/>
        <w:rPr>
          <w:rFonts w:ascii="Times New Roman" w:hAnsi="Times New Roman" w:cs="Times New Roman"/>
          <w:b/>
          <w:spacing w:val="-9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9"/>
          <w:sz w:val="24"/>
          <w:szCs w:val="24"/>
        </w:rPr>
        <w:t xml:space="preserve">Załącznik nr </w:t>
      </w:r>
      <w:r w:rsidR="001A775D" w:rsidRPr="00270214">
        <w:rPr>
          <w:rFonts w:ascii="Times New Roman" w:hAnsi="Times New Roman" w:cs="Times New Roman"/>
          <w:b/>
          <w:spacing w:val="-9"/>
          <w:sz w:val="24"/>
          <w:szCs w:val="24"/>
        </w:rPr>
        <w:t>9</w:t>
      </w:r>
      <w:r w:rsidR="00804F92" w:rsidRPr="00270214">
        <w:rPr>
          <w:rFonts w:ascii="Times New Roman" w:hAnsi="Times New Roman" w:cs="Times New Roman"/>
          <w:b/>
          <w:spacing w:val="-9"/>
          <w:sz w:val="24"/>
          <w:szCs w:val="24"/>
        </w:rPr>
        <w:t xml:space="preserve"> do SIWZ </w:t>
      </w:r>
      <w:r w:rsidRPr="00270214">
        <w:rPr>
          <w:rFonts w:ascii="Times New Roman" w:hAnsi="Times New Roman" w:cs="Times New Roman"/>
          <w:b/>
          <w:spacing w:val="-9"/>
          <w:sz w:val="24"/>
          <w:szCs w:val="24"/>
        </w:rPr>
        <w:t>– wzór umowy</w:t>
      </w: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804F92" w:rsidP="00270214">
      <w:pPr>
        <w:ind w:left="1418" w:hanging="425"/>
        <w:jc w:val="right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</w:p>
    <w:p w:rsidR="00804F92" w:rsidRPr="00270214" w:rsidRDefault="00444880" w:rsidP="00270214">
      <w:pPr>
        <w:jc w:val="center"/>
        <w:rPr>
          <w:rFonts w:ascii="Times New Roman" w:hAnsi="Times New Roman" w:cs="Times New Roman"/>
          <w:b/>
          <w:caps/>
          <w:spacing w:val="-9"/>
          <w:sz w:val="24"/>
          <w:szCs w:val="24"/>
        </w:rPr>
      </w:pPr>
      <w:r w:rsidRPr="00270214">
        <w:rPr>
          <w:rFonts w:ascii="Times New Roman" w:hAnsi="Times New Roman" w:cs="Times New Roman"/>
          <w:b/>
          <w:caps/>
          <w:spacing w:val="-9"/>
          <w:sz w:val="24"/>
          <w:szCs w:val="24"/>
        </w:rPr>
        <w:t>wzór</w:t>
      </w:r>
      <w:r w:rsidR="00804F92" w:rsidRPr="00270214">
        <w:rPr>
          <w:rFonts w:ascii="Times New Roman" w:hAnsi="Times New Roman" w:cs="Times New Roman"/>
          <w:b/>
          <w:caps/>
          <w:spacing w:val="-9"/>
          <w:sz w:val="24"/>
          <w:szCs w:val="24"/>
        </w:rPr>
        <w:t xml:space="preserve"> UMOWY (wu)</w:t>
      </w:r>
    </w:p>
    <w:p w:rsidR="00804F92" w:rsidRPr="00270214" w:rsidRDefault="00804F92" w:rsidP="002702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dla przetargu nieograniczonego na pełnienie funkcji inżyniera kontraktu dla projektu p.n.: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„Rewitalizacja przestrzeni w obszarze zdegradowanym w Debrznie”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realizowanego w ramach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Poddziałania 8.1.2 Kompleksowe przedsięwzięcia rewitalizacyjne w miastach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poza Obszarem Metropolitalnym Trójmiasta,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Regionalnego Programu Operacyjnego Województwa Pomorskiego na lata 2014-2020</w:t>
      </w:r>
    </w:p>
    <w:p w:rsidR="00B426EA" w:rsidRPr="00270214" w:rsidRDefault="00B426E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umowa o dofinansowanie projektu: RPPM.08.01.02-22-0011/17-00</w:t>
      </w:r>
    </w:p>
    <w:p w:rsidR="009320C3" w:rsidRPr="00270214" w:rsidRDefault="009320C3" w:rsidP="00270214">
      <w:pPr>
        <w:widowControl/>
        <w:suppressAutoHyphens w:val="0"/>
        <w:autoSpaceDE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br w:type="page"/>
      </w:r>
    </w:p>
    <w:p w:rsidR="00B426EA" w:rsidRPr="00270214" w:rsidRDefault="00BE140F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U</w:t>
      </w:r>
      <w:r w:rsidR="008C1B6B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MOWA NR …………</w:t>
      </w:r>
    </w:p>
    <w:p w:rsidR="00BE140F" w:rsidRPr="00270214" w:rsidRDefault="001E765F" w:rsidP="001E765F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pacing w:val="-7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w sprawie zamówienia publicznego na pełnienie funkcji inżyniera kontraktu nad realizacją zadań inwestycyjnych w ramach projektu </w:t>
      </w:r>
    </w:p>
    <w:p w:rsidR="00BE140F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„</w:t>
      </w:r>
      <w:r w:rsidR="00800519" w:rsidRPr="00270214">
        <w:rPr>
          <w:rFonts w:ascii="Times New Roman" w:hAnsi="Times New Roman" w:cs="Times New Roman"/>
          <w:b/>
          <w:spacing w:val="-7"/>
          <w:sz w:val="24"/>
          <w:szCs w:val="24"/>
        </w:rPr>
        <w:t>Rewitalizacja przestrzeni w obszarze zdegradowanym w Debrznie</w:t>
      </w: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”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realizowanego w ramach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Poddziałania 8.1.2 Kompleksowe przedsięwzięcia rewitalizacyjne w miastach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poza Obszarem Metropolitalnym Trójmiasta,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Regionalnego Programu Operacyjnego Województwa Pomorskiego na lata 2014-2020</w:t>
      </w:r>
    </w:p>
    <w:p w:rsidR="00EA20FA" w:rsidRPr="00270214" w:rsidRDefault="00EA20FA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spacing w:val="-7"/>
          <w:sz w:val="24"/>
          <w:szCs w:val="24"/>
        </w:rPr>
      </w:pPr>
      <w:r w:rsidRPr="00270214">
        <w:rPr>
          <w:rFonts w:ascii="Times New Roman" w:hAnsi="Times New Roman" w:cs="Times New Roman"/>
          <w:b/>
          <w:spacing w:val="-7"/>
          <w:sz w:val="24"/>
          <w:szCs w:val="24"/>
        </w:rPr>
        <w:t>umowa o dofinansowanie projektu: RPPM.08.01.02-22-0011/17-00</w:t>
      </w:r>
    </w:p>
    <w:p w:rsidR="00800519" w:rsidRPr="00270214" w:rsidRDefault="00800519" w:rsidP="00270214">
      <w:pPr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E140F" w:rsidRPr="00270214" w:rsidRDefault="00800519" w:rsidP="00270214">
      <w:pPr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zawarta w dniu ………….w Debrznie</w:t>
      </w:r>
      <w:r w:rsidR="00BE140F" w:rsidRPr="00270214">
        <w:rPr>
          <w:rFonts w:ascii="Times New Roman" w:hAnsi="Times New Roman" w:cs="Times New Roman"/>
          <w:color w:val="000000"/>
          <w:sz w:val="24"/>
          <w:szCs w:val="24"/>
        </w:rPr>
        <w:t>, pomiędzy:</w:t>
      </w:r>
    </w:p>
    <w:p w:rsidR="00BE140F" w:rsidRPr="00270214" w:rsidRDefault="00BE140F" w:rsidP="00270214">
      <w:pPr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5A232B" w:rsidRPr="00270214" w:rsidRDefault="00800519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Miastem i Gminą Debrzno, ul. Traugutta 2, 77-310 Debrzno </w:t>
      </w:r>
      <w:r w:rsidR="00BE140F" w:rsidRPr="00270214">
        <w:rPr>
          <w:rFonts w:ascii="Times New Roman" w:hAnsi="Times New Roman"/>
          <w:sz w:val="24"/>
          <w:szCs w:val="24"/>
          <w:lang w:eastAsia="ar-SA"/>
        </w:rPr>
        <w:t>reprezentowaną przez Burmistrza Miasta</w:t>
      </w:r>
      <w:r w:rsidR="002C3FBD" w:rsidRPr="00270214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270214">
        <w:rPr>
          <w:rFonts w:ascii="Times New Roman" w:hAnsi="Times New Roman"/>
          <w:sz w:val="24"/>
          <w:szCs w:val="24"/>
          <w:lang w:eastAsia="ar-SA"/>
        </w:rPr>
        <w:t>i Gminy Debrzno – Wojciecha Kallas</w:t>
      </w:r>
      <w:r w:rsidR="00EA20FA" w:rsidRPr="00270214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p</w:t>
      </w:r>
      <w:r w:rsidR="00F300E4" w:rsidRPr="00270214">
        <w:rPr>
          <w:rFonts w:ascii="Times New Roman" w:hAnsi="Times New Roman"/>
          <w:sz w:val="24"/>
          <w:szCs w:val="24"/>
          <w:lang w:eastAsia="ar-SA"/>
        </w:rPr>
        <w:t xml:space="preserve">rzy kontrasygnacie Skarbnika Miasta i Gminy Debrzno – Jolanty </w:t>
      </w:r>
      <w:r w:rsidR="00EF15BA" w:rsidRPr="00270214">
        <w:rPr>
          <w:rFonts w:ascii="Times New Roman" w:hAnsi="Times New Roman"/>
          <w:sz w:val="24"/>
          <w:szCs w:val="24"/>
          <w:lang w:eastAsia="ar-SA"/>
        </w:rPr>
        <w:t>Miszewskiej</w:t>
      </w:r>
    </w:p>
    <w:p w:rsidR="00EA20FA" w:rsidRPr="00270214" w:rsidRDefault="00BE140F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</w:t>
      </w:r>
      <w:r w:rsidR="002531D2" w:rsidRPr="00270214">
        <w:rPr>
          <w:rFonts w:ascii="Times New Roman" w:hAnsi="Times New Roman"/>
          <w:sz w:val="24"/>
          <w:szCs w:val="24"/>
          <w:lang w:eastAsia="ar-SA"/>
        </w:rPr>
        <w:t xml:space="preserve"> – Liderem Projektu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A232B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"Traugutta 14" Debrzno</w:t>
      </w:r>
    </w:p>
    <w:p w:rsidR="005A232B" w:rsidRPr="00270214" w:rsidRDefault="00EA20FA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ul. Wojska Polskiego 12, 77-310 Debrzno</w:t>
      </w:r>
    </w:p>
    <w:p w:rsidR="00EA20FA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reprezentowana</w:t>
      </w:r>
      <w:r w:rsidR="00EA20FA" w:rsidRPr="00270214">
        <w:rPr>
          <w:rFonts w:ascii="Times New Roman" w:hAnsi="Times New Roman"/>
          <w:sz w:val="24"/>
          <w:szCs w:val="24"/>
          <w:lang w:eastAsia="ar-SA"/>
        </w:rPr>
        <w:t xml:space="preserve"> przez </w:t>
      </w:r>
      <w:r w:rsidRPr="00270214">
        <w:rPr>
          <w:rFonts w:ascii="Times New Roman" w:hAnsi="Times New Roman"/>
          <w:sz w:val="24"/>
          <w:szCs w:val="24"/>
          <w:lang w:eastAsia="ar-SA"/>
        </w:rPr>
        <w:t>………………………………………………….</w:t>
      </w:r>
      <w:r w:rsidR="00EA20FA" w:rsidRPr="00270214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EA20FA" w:rsidRPr="00270214" w:rsidRDefault="00EA20FA" w:rsidP="00270214">
      <w:pPr>
        <w:ind w:firstLine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zwaną dalej Zamawiającym – </w:t>
      </w:r>
      <w:r w:rsidR="005A232B" w:rsidRPr="00270214">
        <w:rPr>
          <w:rFonts w:ascii="Times New Roman" w:hAnsi="Times New Roman" w:cs="Times New Roman"/>
          <w:sz w:val="24"/>
          <w:szCs w:val="24"/>
          <w:lang w:eastAsia="ar-SA"/>
        </w:rPr>
        <w:t>Partnerem</w:t>
      </w:r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 Projektu,</w:t>
      </w:r>
    </w:p>
    <w:p w:rsidR="00EA20FA" w:rsidRPr="00270214" w:rsidRDefault="00EA20FA" w:rsidP="00270214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"Traugutta 8" Debrzno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Wojska Polskiego 12,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"Traugutta 12" Debrzno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Wojska Polskiego 12,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Cukiernia „Angelika” – Józef Berendt 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Traugutta 18,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"Barlickiego 1" Debrzno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Barlickiego 1,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"Barlickiego 10" Debrzno</w:t>
      </w:r>
    </w:p>
    <w:p w:rsidR="00EA20FA" w:rsidRPr="00270214" w:rsidRDefault="00EA20FA" w:rsidP="00270214">
      <w:pPr>
        <w:widowControl/>
        <w:autoSpaceDE/>
        <w:ind w:left="42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Barlickiego 10,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lastRenderedPageBreak/>
        <w:t>Wspólnota Mieszkaniowa "Harcerska 4" Debrzno</w:t>
      </w:r>
    </w:p>
    <w:p w:rsidR="005A232B" w:rsidRPr="00270214" w:rsidRDefault="00EA20FA" w:rsidP="00270214">
      <w:pPr>
        <w:widowControl/>
        <w:autoSpaceDE/>
        <w:ind w:left="371" w:firstLine="34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Harcerska 4, 77-310 Debrzno</w:t>
      </w:r>
    </w:p>
    <w:p w:rsidR="005A232B" w:rsidRPr="00270214" w:rsidRDefault="005A232B" w:rsidP="00270214">
      <w:pPr>
        <w:widowControl/>
        <w:autoSpaceDE/>
        <w:ind w:left="360" w:firstLine="34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5A232B" w:rsidRPr="00270214" w:rsidRDefault="005A232B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EA20FA" w:rsidRPr="00270214" w:rsidRDefault="00EA20FA" w:rsidP="001C76E2">
      <w:pPr>
        <w:pStyle w:val="Akapitzlist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Wspólnota Mieszkaniowa "Traugutta 4" Debrzno</w:t>
      </w:r>
    </w:p>
    <w:p w:rsidR="00283658" w:rsidRPr="00270214" w:rsidRDefault="00EA20FA" w:rsidP="00270214">
      <w:pPr>
        <w:widowControl/>
        <w:autoSpaceDE/>
        <w:ind w:left="360" w:firstLine="34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ul. Traugutta 4, 77-310 Debrzno</w:t>
      </w:r>
    </w:p>
    <w:p w:rsidR="005A232B" w:rsidRPr="00270214" w:rsidRDefault="005A232B" w:rsidP="00270214">
      <w:pPr>
        <w:pStyle w:val="Akapitzlist"/>
        <w:spacing w:after="0" w:line="240" w:lineRule="auto"/>
        <w:ind w:left="426" w:firstLine="283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 xml:space="preserve">reprezentowana przez …………………………………………………. </w:t>
      </w:r>
    </w:p>
    <w:p w:rsidR="005A232B" w:rsidRPr="00270214" w:rsidRDefault="005A232B" w:rsidP="00270214">
      <w:pPr>
        <w:pStyle w:val="Akapitzlist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270214">
        <w:rPr>
          <w:rFonts w:ascii="Times New Roman" w:hAnsi="Times New Roman"/>
          <w:sz w:val="24"/>
          <w:szCs w:val="24"/>
          <w:lang w:eastAsia="ar-SA"/>
        </w:rPr>
        <w:t>zwaną dalej Zamawiającym – Partnerem Projektu,</w:t>
      </w:r>
    </w:p>
    <w:p w:rsidR="00EA20FA" w:rsidRPr="00270214" w:rsidRDefault="00EA20FA" w:rsidP="00270214">
      <w:pPr>
        <w:widowControl/>
        <w:autoSpaceDE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a</w:t>
      </w: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........................................</w:t>
      </w: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NIP: ………., Regon: ……………..</w:t>
      </w: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reprezentowaną/</w:t>
      </w:r>
      <w:proofErr w:type="spellStart"/>
      <w:r w:rsidRPr="00270214">
        <w:rPr>
          <w:rFonts w:ascii="Times New Roman" w:hAnsi="Times New Roman" w:cs="Times New Roman"/>
          <w:sz w:val="24"/>
          <w:szCs w:val="24"/>
          <w:lang w:eastAsia="ar-SA"/>
        </w:rPr>
        <w:t>ym</w:t>
      </w:r>
      <w:proofErr w:type="spellEnd"/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 przez:</w:t>
      </w:r>
    </w:p>
    <w:p w:rsidR="00BE140F" w:rsidRPr="00270214" w:rsidRDefault="00BE140F" w:rsidP="00270214">
      <w:pPr>
        <w:widowControl/>
        <w:autoSpaceDE/>
        <w:ind w:left="36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>……………………..</w:t>
      </w:r>
    </w:p>
    <w:p w:rsidR="00BE140F" w:rsidRPr="00270214" w:rsidRDefault="00BE140F" w:rsidP="00270214">
      <w:pPr>
        <w:widowControl/>
        <w:autoSpaceDE/>
        <w:ind w:left="360"/>
        <w:rPr>
          <w:rFonts w:ascii="Times New Roman" w:hAnsi="Times New Roman" w:cs="Times New Roman"/>
          <w:sz w:val="24"/>
          <w:szCs w:val="24"/>
          <w:lang w:eastAsia="ar-SA"/>
        </w:rPr>
      </w:pPr>
      <w:r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zwana(y) w </w:t>
      </w:r>
      <w:r w:rsidR="005A232B" w:rsidRPr="00270214">
        <w:rPr>
          <w:rFonts w:ascii="Times New Roman" w:hAnsi="Times New Roman" w:cs="Times New Roman"/>
          <w:sz w:val="24"/>
          <w:szCs w:val="24"/>
          <w:lang w:eastAsia="ar-SA"/>
        </w:rPr>
        <w:t xml:space="preserve">dalszej części umowy Wykonawcą </w:t>
      </w:r>
    </w:p>
    <w:p w:rsidR="00BE140F" w:rsidRPr="00270214" w:rsidRDefault="00BE140F" w:rsidP="00270214">
      <w:pPr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BE140F" w:rsidRPr="00270214" w:rsidRDefault="006A4963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na </w:t>
      </w:r>
      <w:r w:rsidR="00BE140F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podstawie postępowania o zamówienie publiczne przeprowadzonego w trybie przetargu nieograniczonego, zgodnie z art. 10 ust. 1 </w:t>
      </w:r>
      <w:r w:rsidR="00BE140F" w:rsidRPr="00270214">
        <w:rPr>
          <w:rFonts w:ascii="Times New Roman" w:hAnsi="Times New Roman" w:cs="Times New Roman"/>
          <w:sz w:val="24"/>
          <w:szCs w:val="24"/>
        </w:rPr>
        <w:t xml:space="preserve">ustawy z dnia 29 stycznia 2004 r. Prawo zamówień publicznych </w:t>
      </w:r>
      <w:r w:rsidR="005A232B" w:rsidRPr="00270214">
        <w:rPr>
          <w:rFonts w:ascii="Times New Roman" w:hAnsi="Times New Roman" w:cs="Times New Roman"/>
          <w:sz w:val="24"/>
          <w:szCs w:val="24"/>
        </w:rPr>
        <w:t xml:space="preserve">(t.j. Dz. U. z 2017 r. poz. 1579 z późn. zm.) </w:t>
      </w:r>
      <w:r w:rsidR="00BE140F" w:rsidRPr="00270214">
        <w:rPr>
          <w:rFonts w:ascii="Times New Roman" w:hAnsi="Times New Roman" w:cs="Times New Roman"/>
          <w:color w:val="000000"/>
          <w:sz w:val="24"/>
          <w:szCs w:val="24"/>
        </w:rPr>
        <w:t>i w rezultacie dokonania przez Zamawiającego wyboru oferty Wykonawcy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BE140F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o następującej treści:</w:t>
      </w:r>
    </w:p>
    <w:p w:rsidR="00AE1F57" w:rsidRPr="00270214" w:rsidRDefault="00AE1F57" w:rsidP="00270214">
      <w:pPr>
        <w:widowControl/>
        <w:suppressAutoHyphens w:val="0"/>
        <w:autoSpaceDE/>
        <w:rPr>
          <w:rFonts w:ascii="Times New Roman" w:hAnsi="Times New Roman" w:cs="Times New Roman"/>
          <w:b/>
          <w:bCs/>
          <w:sz w:val="24"/>
          <w:szCs w:val="24"/>
        </w:rPr>
      </w:pPr>
    </w:p>
    <w:p w:rsidR="001E2F56" w:rsidRPr="00270214" w:rsidRDefault="001E2F56" w:rsidP="002702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Przedmiot umowy</w:t>
      </w:r>
    </w:p>
    <w:p w:rsidR="00C70281" w:rsidRPr="00270214" w:rsidRDefault="00C70281" w:rsidP="002702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:rsidR="00270214" w:rsidRPr="00270214" w:rsidRDefault="00270214" w:rsidP="002702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E2F56" w:rsidRPr="00270214" w:rsidRDefault="0054761C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Przedmiotem umowy </w:t>
      </w:r>
      <w:r w:rsidR="001E2F56" w:rsidRPr="00270214">
        <w:rPr>
          <w:rFonts w:ascii="Times New Roman" w:hAnsi="Times New Roman" w:cs="Times New Roman"/>
          <w:bCs/>
          <w:sz w:val="24"/>
          <w:szCs w:val="24"/>
        </w:rPr>
        <w:t xml:space="preserve">jest </w:t>
      </w:r>
      <w:r w:rsidR="006E7289" w:rsidRPr="00270214">
        <w:rPr>
          <w:rFonts w:ascii="Times New Roman" w:hAnsi="Times New Roman" w:cs="Times New Roman"/>
          <w:bCs/>
          <w:sz w:val="24"/>
          <w:szCs w:val="24"/>
        </w:rPr>
        <w:t xml:space="preserve">pełnienie funkcji Inżyniera kontraktu </w:t>
      </w:r>
      <w:r w:rsidR="001E2F56" w:rsidRPr="00270214">
        <w:rPr>
          <w:rFonts w:ascii="Times New Roman" w:hAnsi="Times New Roman" w:cs="Times New Roman"/>
          <w:bCs/>
          <w:sz w:val="24"/>
          <w:szCs w:val="24"/>
        </w:rPr>
        <w:t xml:space="preserve">nad realizacją </w:t>
      </w:r>
      <w:r w:rsidR="006E7289" w:rsidRPr="00270214">
        <w:rPr>
          <w:rFonts w:ascii="Times New Roman" w:hAnsi="Times New Roman" w:cs="Times New Roman"/>
          <w:bCs/>
          <w:sz w:val="24"/>
          <w:szCs w:val="24"/>
        </w:rPr>
        <w:t>projektu</w:t>
      </w:r>
      <w:r w:rsidR="001E2F56" w:rsidRPr="0027021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2F56" w:rsidRPr="00270214">
        <w:rPr>
          <w:rFonts w:ascii="Times New Roman" w:hAnsi="Times New Roman" w:cs="Times New Roman"/>
          <w:sz w:val="24"/>
          <w:szCs w:val="24"/>
        </w:rPr>
        <w:t xml:space="preserve">pn. </w:t>
      </w:r>
      <w:r w:rsidR="001E2F56" w:rsidRPr="00270214">
        <w:rPr>
          <w:rFonts w:ascii="Times New Roman" w:hAnsi="Times New Roman" w:cs="Times New Roman"/>
          <w:i/>
          <w:sz w:val="24"/>
          <w:szCs w:val="24"/>
        </w:rPr>
        <w:t>„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Rewitalizacja przestrzeni w obszarze zdegradowanym w Debrznie”</w:t>
      </w:r>
      <w:r w:rsidR="006E7289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realizowanego w ramach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Poddziałania 8.1.2 Kompleksowe przedsięwzi</w:t>
      </w:r>
      <w:r w:rsidR="006E7289" w:rsidRPr="00270214">
        <w:rPr>
          <w:rFonts w:ascii="Times New Roman" w:hAnsi="Times New Roman" w:cs="Times New Roman"/>
          <w:spacing w:val="-7"/>
          <w:sz w:val="24"/>
          <w:szCs w:val="24"/>
        </w:rPr>
        <w:t xml:space="preserve">ęcia rewitalizacyjne w miastach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poza Obszarem Metropolitalny</w:t>
      </w:r>
      <w:r w:rsidR="006E7289" w:rsidRPr="00270214">
        <w:rPr>
          <w:rFonts w:ascii="Times New Roman" w:hAnsi="Times New Roman" w:cs="Times New Roman"/>
          <w:spacing w:val="-7"/>
          <w:sz w:val="24"/>
          <w:szCs w:val="24"/>
        </w:rPr>
        <w:t xml:space="preserve">m Trójmiasta,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>Regionalnego Programu Operacyjnego Województw</w:t>
      </w:r>
      <w:r w:rsidR="006E7289" w:rsidRPr="00270214">
        <w:rPr>
          <w:rFonts w:ascii="Times New Roman" w:hAnsi="Times New Roman" w:cs="Times New Roman"/>
          <w:spacing w:val="-7"/>
          <w:sz w:val="24"/>
          <w:szCs w:val="24"/>
        </w:rPr>
        <w:t xml:space="preserve">a Pomorskiego na lata 2014-2020, </w:t>
      </w:r>
      <w:r w:rsidR="00EF15BA" w:rsidRPr="00270214">
        <w:rPr>
          <w:rFonts w:ascii="Times New Roman" w:hAnsi="Times New Roman" w:cs="Times New Roman"/>
          <w:spacing w:val="-7"/>
          <w:sz w:val="24"/>
          <w:szCs w:val="24"/>
        </w:rPr>
        <w:t xml:space="preserve">umowa o dofinansowanie projektu: </w:t>
      </w:r>
      <w:r w:rsidR="00270214" w:rsidRPr="00270214">
        <w:rPr>
          <w:rFonts w:ascii="Times New Roman" w:hAnsi="Times New Roman" w:cs="Times New Roman"/>
          <w:spacing w:val="-7"/>
          <w:sz w:val="24"/>
          <w:szCs w:val="24"/>
        </w:rPr>
        <w:t>RPPM.08.01.02-22-0011/17-00</w:t>
      </w:r>
    </w:p>
    <w:p w:rsidR="00AF63AA" w:rsidRPr="00270214" w:rsidRDefault="00AF63AA" w:rsidP="00270214">
      <w:pPr>
        <w:widowControl/>
        <w:autoSpaceDE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0281" w:rsidRPr="00270214" w:rsidRDefault="0087117E" w:rsidP="00270214">
      <w:pPr>
        <w:widowControl/>
        <w:autoSpaceDE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Obowiązki</w:t>
      </w:r>
      <w:r w:rsidR="001E2F56" w:rsidRPr="00270214">
        <w:rPr>
          <w:rFonts w:ascii="Times New Roman" w:hAnsi="Times New Roman" w:cs="Times New Roman"/>
          <w:b/>
          <w:bCs/>
          <w:sz w:val="24"/>
          <w:szCs w:val="24"/>
        </w:rPr>
        <w:t xml:space="preserve"> Wykonawcy i zakres robót objęty usługą</w:t>
      </w:r>
    </w:p>
    <w:p w:rsidR="00C70281" w:rsidRPr="00270214" w:rsidRDefault="00C70281" w:rsidP="0027021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:rsidR="00270214" w:rsidRPr="00270214" w:rsidRDefault="00270214" w:rsidP="0027021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38DF" w:rsidRPr="00270214" w:rsidRDefault="00B338DF" w:rsidP="006C72CE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  <w:r w:rsidRPr="00270214">
        <w:rPr>
          <w:rFonts w:ascii="Times New Roman" w:hAnsi="Times New Roman"/>
          <w:bCs/>
          <w:sz w:val="24"/>
          <w:szCs w:val="24"/>
        </w:rPr>
        <w:t xml:space="preserve">Do obowiązków Wykonawcy należy w szczególności: 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bookmarkStart w:id="0" w:name="_Toc506965267"/>
      <w:r w:rsidRPr="00317D09">
        <w:rPr>
          <w:rFonts w:ascii="Times New Roman" w:hAnsi="Times New Roman"/>
          <w:sz w:val="24"/>
          <w:szCs w:val="24"/>
        </w:rPr>
        <w:t>Przygotowanie kompletnych projektów dokumentacji przetargowych na wybór Wykonawców Robót, Dostaw i Usług (w trybie „zaprojektuj i wybuduj”), w tym projektów SIWZ wraz z załącznikami, wsparcie Zamawiającego na Etapie prowadzenia postępowań przetargowych i wyboru, m.in. poprzez przygotowywanie projektów odpowiedzi na zadawane pytania;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 xml:space="preserve">Weryfikacja Programu Funkcjonalno-Użytkowego; 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>Zarządzanie techniczne, w tym wykonywanie obowiązków Inspektora nadzoru inwestorskiego dla Kontraktów;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>Kompleksowa obsługa Kontraktów w zakresie ich rozliczania, monitoringu i sprawozdawczości rzeczowo-finansowej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>Koordynacja wszystkich Kontraktów zawartych w ramach Projektu;</w:t>
      </w:r>
    </w:p>
    <w:p w:rsid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lastRenderedPageBreak/>
        <w:t>Nadzór nad realizacją postanowień decyzji o środowiskowych uwarunkowaniach, jeżeli będzie wymagana.</w:t>
      </w:r>
    </w:p>
    <w:p w:rsidR="00934DD7" w:rsidRPr="00317D09" w:rsidRDefault="00317D09" w:rsidP="006C72CE">
      <w:pPr>
        <w:pStyle w:val="Akapitzlist"/>
        <w:numPr>
          <w:ilvl w:val="2"/>
          <w:numId w:val="22"/>
        </w:numPr>
        <w:suppressAutoHyphens w:val="0"/>
        <w:spacing w:after="0" w:line="240" w:lineRule="auto"/>
        <w:ind w:left="567" w:hanging="283"/>
        <w:contextualSpacing/>
        <w:jc w:val="both"/>
        <w:rPr>
          <w:rFonts w:ascii="Times New Roman" w:hAnsi="Times New Roman"/>
          <w:sz w:val="24"/>
          <w:szCs w:val="24"/>
        </w:rPr>
      </w:pPr>
      <w:r w:rsidRPr="00317D09">
        <w:rPr>
          <w:rFonts w:ascii="Times New Roman" w:hAnsi="Times New Roman"/>
          <w:sz w:val="24"/>
          <w:szCs w:val="24"/>
        </w:rPr>
        <w:t>Prowadzenie nadzoru konserwatorskiego.</w:t>
      </w:r>
    </w:p>
    <w:p w:rsidR="00265474" w:rsidRDefault="00265474" w:rsidP="00265474">
      <w:pPr>
        <w:suppressAutoHyphens w:val="0"/>
        <w:contextualSpacing/>
        <w:jc w:val="both"/>
        <w:rPr>
          <w:rStyle w:val="Nagwek2Znak"/>
          <w:rFonts w:ascii="Times New Roman" w:hAnsi="Times New Roman" w:cs="Times New Roman"/>
          <w:szCs w:val="24"/>
        </w:rPr>
      </w:pPr>
    </w:p>
    <w:bookmarkEnd w:id="0"/>
    <w:p w:rsidR="006E7289" w:rsidRPr="00270214" w:rsidRDefault="00A07317" w:rsidP="001C76E2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Zadaniem </w:t>
      </w:r>
      <w:r w:rsidR="00601928">
        <w:rPr>
          <w:rFonts w:ascii="Times New Roman" w:hAnsi="Times New Roman"/>
          <w:sz w:val="24"/>
          <w:szCs w:val="24"/>
        </w:rPr>
        <w:t>Wykonawcy</w:t>
      </w:r>
      <w:r w:rsidRPr="00270214">
        <w:rPr>
          <w:rFonts w:ascii="Times New Roman" w:hAnsi="Times New Roman"/>
          <w:sz w:val="24"/>
          <w:szCs w:val="24"/>
        </w:rPr>
        <w:t xml:space="preserve"> jest sprawowanie efektywnego nadzoru nad realizacją projektu zapewniającego prawidłowe wykonanie wszystkich zadań objętych Umową i</w:t>
      </w:r>
      <w:r w:rsidR="00030AAD" w:rsidRPr="00270214">
        <w:rPr>
          <w:rFonts w:ascii="Times New Roman" w:hAnsi="Times New Roman"/>
          <w:sz w:val="24"/>
          <w:szCs w:val="24"/>
        </w:rPr>
        <w:t> </w:t>
      </w:r>
      <w:r w:rsidRPr="00270214">
        <w:rPr>
          <w:rFonts w:ascii="Times New Roman" w:hAnsi="Times New Roman"/>
          <w:sz w:val="24"/>
          <w:szCs w:val="24"/>
        </w:rPr>
        <w:t>uzyskanie zaplanowanych efektów użytkowych, finansowych, przy zachowaniu maksymalnej ochrony środowiska w trakcie realizacji.</w:t>
      </w:r>
    </w:p>
    <w:p w:rsidR="00B67A09" w:rsidRPr="00270214" w:rsidRDefault="00A07317" w:rsidP="001C76E2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bCs/>
          <w:sz w:val="24"/>
          <w:szCs w:val="24"/>
        </w:rPr>
        <w:t>Zakres Zadania inwestycyjnego, nad któ</w:t>
      </w:r>
      <w:r w:rsidR="006E7289" w:rsidRPr="00270214">
        <w:rPr>
          <w:rFonts w:ascii="Times New Roman" w:hAnsi="Times New Roman"/>
          <w:bCs/>
          <w:sz w:val="24"/>
          <w:szCs w:val="24"/>
        </w:rPr>
        <w:t>rym Wykonawca będzie pełnił funkcję Inżyniera Kontraktu</w:t>
      </w:r>
      <w:r w:rsidRPr="00270214">
        <w:rPr>
          <w:rFonts w:ascii="Times New Roman" w:hAnsi="Times New Roman"/>
          <w:bCs/>
          <w:sz w:val="24"/>
          <w:szCs w:val="24"/>
        </w:rPr>
        <w:t xml:space="preserve">, dla których inwestorem jest Lider Projektu lub poszczególni Partnerzy </w:t>
      </w:r>
      <w:r w:rsidR="0013192C" w:rsidRPr="00270214">
        <w:rPr>
          <w:rFonts w:ascii="Times New Roman" w:hAnsi="Times New Roman"/>
          <w:sz w:val="24"/>
          <w:szCs w:val="24"/>
        </w:rPr>
        <w:t xml:space="preserve">zawiera Program Funkcjonalno-Użytkowy </w:t>
      </w:r>
      <w:r w:rsidR="00B67A09" w:rsidRPr="00270214">
        <w:rPr>
          <w:rFonts w:ascii="Times New Roman" w:hAnsi="Times New Roman"/>
          <w:sz w:val="24"/>
          <w:szCs w:val="24"/>
        </w:rPr>
        <w:t>inwestycji.</w:t>
      </w:r>
    </w:p>
    <w:p w:rsidR="00B67A09" w:rsidRPr="00270214" w:rsidRDefault="006C488B" w:rsidP="001C76E2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Wykonawca zobowiązany będzie do uczestnictwa w pracy powołanego przez Zamawiającego Zespołu do nadzoru nad realizacją udzielonego zamówienia.</w:t>
      </w:r>
    </w:p>
    <w:p w:rsidR="007D4ABF" w:rsidRPr="00270214" w:rsidRDefault="007D4ABF" w:rsidP="001C76E2">
      <w:pPr>
        <w:pStyle w:val="Akapitzlist"/>
        <w:numPr>
          <w:ilvl w:val="0"/>
          <w:numId w:val="22"/>
        </w:numPr>
        <w:shd w:val="clear" w:color="auto" w:fill="FFFFFF"/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Szczegółowe obowiązki </w:t>
      </w:r>
      <w:r w:rsidR="00D16418" w:rsidRPr="00270214">
        <w:rPr>
          <w:rFonts w:ascii="Times New Roman" w:hAnsi="Times New Roman"/>
          <w:sz w:val="24"/>
          <w:szCs w:val="24"/>
        </w:rPr>
        <w:t>Inżyniera kontraktu</w:t>
      </w:r>
      <w:r w:rsidRPr="00270214">
        <w:rPr>
          <w:rFonts w:ascii="Times New Roman" w:hAnsi="Times New Roman"/>
          <w:sz w:val="24"/>
          <w:szCs w:val="24"/>
        </w:rPr>
        <w:t xml:space="preserve"> określa Załącznik nr 1 </w:t>
      </w:r>
      <w:r w:rsidR="00BF45FA" w:rsidRPr="00270214">
        <w:rPr>
          <w:rFonts w:ascii="Times New Roman" w:hAnsi="Times New Roman"/>
          <w:sz w:val="24"/>
          <w:szCs w:val="24"/>
        </w:rPr>
        <w:t xml:space="preserve">do umowy </w:t>
      </w:r>
      <w:r w:rsidRPr="00270214">
        <w:rPr>
          <w:rFonts w:ascii="Times New Roman" w:hAnsi="Times New Roman"/>
          <w:sz w:val="24"/>
          <w:szCs w:val="24"/>
        </w:rPr>
        <w:t>– Opis Przedmiotu Zamówienia (OPZ).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Terminy</w:t>
      </w:r>
    </w:p>
    <w:p w:rsidR="00C70281" w:rsidRPr="00270214" w:rsidRDefault="00507C8E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3</w:t>
      </w:r>
    </w:p>
    <w:p w:rsidR="00C70281" w:rsidRPr="00270214" w:rsidRDefault="00C70281" w:rsidP="001C76E2">
      <w:pPr>
        <w:numPr>
          <w:ilvl w:val="0"/>
          <w:numId w:val="19"/>
        </w:numPr>
        <w:autoSpaceDN w:val="0"/>
        <w:adjustRightInd w:val="0"/>
        <w:ind w:left="284" w:hanging="284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Termin rozpoczęcia następuje z dniem podpisania umowy. </w:t>
      </w:r>
    </w:p>
    <w:p w:rsidR="002D4D03" w:rsidRDefault="00CC232A" w:rsidP="002D4D03">
      <w:pPr>
        <w:numPr>
          <w:ilvl w:val="0"/>
          <w:numId w:val="19"/>
        </w:numPr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0214">
        <w:rPr>
          <w:rFonts w:ascii="Times New Roman" w:hAnsi="Times New Roman" w:cs="Times New Roman"/>
          <w:bCs/>
          <w:sz w:val="24"/>
          <w:szCs w:val="24"/>
        </w:rPr>
        <w:t xml:space="preserve">Termin </w:t>
      </w:r>
      <w:r w:rsidRPr="00270214">
        <w:rPr>
          <w:rFonts w:ascii="Times New Roman" w:hAnsi="Times New Roman" w:cs="Times New Roman"/>
          <w:sz w:val="24"/>
          <w:szCs w:val="24"/>
        </w:rPr>
        <w:t xml:space="preserve">weryfikacji posiadanych przez </w:t>
      </w:r>
      <w:r w:rsidR="0042220E" w:rsidRPr="00270214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Pr="00270214">
        <w:rPr>
          <w:rFonts w:ascii="Times New Roman" w:hAnsi="Times New Roman" w:cs="Times New Roman"/>
          <w:sz w:val="24"/>
          <w:szCs w:val="24"/>
        </w:rPr>
        <w:t xml:space="preserve">dokumentów, w tym Programu Funkcjonalno-Użytkowego oraz termin opracowania kompletnych dokumentacji postępowań o udzielenie zamówień publicznych na wybór Wykonawców Robót, Dostaw i Usług (w trybie „zaprojektuj i wybuduj”), objętych Etapem I usługi – </w:t>
      </w:r>
      <w:r w:rsidR="00B67A09" w:rsidRPr="00601928">
        <w:rPr>
          <w:rFonts w:ascii="Times New Roman" w:hAnsi="Times New Roman" w:cs="Times New Roman"/>
          <w:b/>
          <w:sz w:val="24"/>
          <w:szCs w:val="24"/>
        </w:rPr>
        <w:t>1</w:t>
      </w:r>
      <w:r w:rsidRPr="00601928">
        <w:rPr>
          <w:rFonts w:ascii="Times New Roman" w:hAnsi="Times New Roman" w:cs="Times New Roman"/>
          <w:b/>
          <w:sz w:val="24"/>
          <w:szCs w:val="24"/>
        </w:rPr>
        <w:t xml:space="preserve"> miesiąc</w:t>
      </w:r>
      <w:r w:rsidR="00352BA0" w:rsidRPr="006019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1928">
        <w:rPr>
          <w:rFonts w:ascii="Times New Roman" w:hAnsi="Times New Roman" w:cs="Times New Roman"/>
          <w:b/>
          <w:sz w:val="24"/>
          <w:szCs w:val="24"/>
        </w:rPr>
        <w:t>od podpisania umowy.</w:t>
      </w:r>
    </w:p>
    <w:p w:rsidR="00C70281" w:rsidRPr="002D4D03" w:rsidRDefault="00401457" w:rsidP="002D4D03">
      <w:pPr>
        <w:numPr>
          <w:ilvl w:val="0"/>
          <w:numId w:val="19"/>
        </w:numPr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4D03">
        <w:rPr>
          <w:rFonts w:ascii="Times New Roman" w:hAnsi="Times New Roman" w:cs="Times New Roman"/>
          <w:sz w:val="24"/>
          <w:szCs w:val="24"/>
        </w:rPr>
        <w:t xml:space="preserve">Termin zakończenia umowy </w:t>
      </w:r>
      <w:r w:rsidR="00AE1F57" w:rsidRPr="002D4D03">
        <w:rPr>
          <w:rFonts w:ascii="Times New Roman" w:hAnsi="Times New Roman" w:cs="Times New Roman"/>
          <w:sz w:val="24"/>
          <w:szCs w:val="24"/>
        </w:rPr>
        <w:t>–</w:t>
      </w:r>
      <w:r w:rsidR="00602DF4" w:rsidRPr="002D4D03">
        <w:rPr>
          <w:rFonts w:ascii="Times New Roman" w:hAnsi="Times New Roman" w:cs="Times New Roman"/>
          <w:sz w:val="24"/>
          <w:szCs w:val="24"/>
        </w:rPr>
        <w:t xml:space="preserve"> 31</w:t>
      </w:r>
      <w:r w:rsidR="00B67A09" w:rsidRPr="002D4D03">
        <w:rPr>
          <w:rFonts w:ascii="Times New Roman" w:hAnsi="Times New Roman" w:cs="Times New Roman"/>
          <w:sz w:val="24"/>
          <w:szCs w:val="24"/>
        </w:rPr>
        <w:t xml:space="preserve"> </w:t>
      </w:r>
      <w:r w:rsidR="00700E4B" w:rsidRPr="002D4D03">
        <w:rPr>
          <w:rFonts w:ascii="Times New Roman" w:hAnsi="Times New Roman" w:cs="Times New Roman"/>
          <w:sz w:val="24"/>
          <w:szCs w:val="24"/>
        </w:rPr>
        <w:t>październik</w:t>
      </w:r>
      <w:r w:rsidR="00602DF4" w:rsidRPr="002D4D03">
        <w:rPr>
          <w:rFonts w:ascii="Times New Roman" w:hAnsi="Times New Roman" w:cs="Times New Roman"/>
          <w:sz w:val="24"/>
          <w:szCs w:val="24"/>
        </w:rPr>
        <w:t>a</w:t>
      </w:r>
      <w:r w:rsidR="00700E4B" w:rsidRPr="002D4D03">
        <w:rPr>
          <w:rFonts w:ascii="Times New Roman" w:hAnsi="Times New Roman" w:cs="Times New Roman"/>
          <w:sz w:val="24"/>
          <w:szCs w:val="24"/>
        </w:rPr>
        <w:t xml:space="preserve"> </w:t>
      </w:r>
      <w:r w:rsidR="00B67A09" w:rsidRPr="002D4D03">
        <w:rPr>
          <w:rFonts w:ascii="Times New Roman" w:hAnsi="Times New Roman" w:cs="Times New Roman"/>
          <w:sz w:val="24"/>
          <w:szCs w:val="24"/>
        </w:rPr>
        <w:t>2019</w:t>
      </w:r>
      <w:r w:rsidRPr="002D4D03">
        <w:rPr>
          <w:rFonts w:ascii="Times New Roman" w:hAnsi="Times New Roman" w:cs="Times New Roman"/>
          <w:sz w:val="24"/>
          <w:szCs w:val="24"/>
        </w:rPr>
        <w:t xml:space="preserve"> r. </w:t>
      </w:r>
      <w:r w:rsidR="002D4D03" w:rsidRPr="002D4D03">
        <w:rPr>
          <w:rFonts w:ascii="Times New Roman" w:hAnsi="Times New Roman" w:cs="Times New Roman"/>
          <w:sz w:val="24"/>
          <w:szCs w:val="24"/>
        </w:rPr>
        <w:t>jednakże nie wcześniej niż do dnia rozliczenia końcowego z Wykonawcą robót.</w:t>
      </w:r>
    </w:p>
    <w:p w:rsidR="00C70281" w:rsidRPr="00270214" w:rsidRDefault="00C70281" w:rsidP="001C76E2">
      <w:pPr>
        <w:widowControl/>
        <w:numPr>
          <w:ilvl w:val="0"/>
          <w:numId w:val="19"/>
        </w:numPr>
        <w:suppressAutoHyphens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W przypadku wydłużenia czasu wykonywania robót budowlanych ponad termin wskazan</w:t>
      </w:r>
      <w:r w:rsidR="002A2938" w:rsidRPr="00270214">
        <w:rPr>
          <w:rFonts w:ascii="Times New Roman" w:hAnsi="Times New Roman" w:cs="Times New Roman"/>
          <w:color w:val="000000"/>
          <w:sz w:val="24"/>
          <w:szCs w:val="24"/>
        </w:rPr>
        <w:t>y w</w:t>
      </w:r>
      <w:r w:rsidR="00030AAD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2A2938" w:rsidRPr="00270214">
        <w:rPr>
          <w:rFonts w:ascii="Times New Roman" w:hAnsi="Times New Roman" w:cs="Times New Roman"/>
          <w:color w:val="000000"/>
          <w:sz w:val="24"/>
          <w:szCs w:val="24"/>
        </w:rPr>
        <w:t>ust.</w:t>
      </w:r>
      <w:r w:rsidR="00CC232A" w:rsidRPr="00270214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, termin i okres wykonywania usług </w:t>
      </w:r>
      <w:r w:rsidR="00DE66E4" w:rsidRPr="00270214">
        <w:rPr>
          <w:rFonts w:ascii="Times New Roman" w:hAnsi="Times New Roman" w:cs="Times New Roman"/>
          <w:color w:val="000000"/>
          <w:sz w:val="24"/>
          <w:szCs w:val="24"/>
        </w:rPr>
        <w:t>Nadzoru Inwestorskiego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w tym zakresie ule</w:t>
      </w:r>
      <w:r w:rsidR="00DE66E4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gnie stosownemu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przedłużeniu</w:t>
      </w:r>
      <w:r w:rsidR="00A72120" w:rsidRPr="00270214">
        <w:rPr>
          <w:rFonts w:ascii="Times New Roman" w:hAnsi="Times New Roman" w:cs="Times New Roman"/>
          <w:sz w:val="24"/>
          <w:szCs w:val="24"/>
        </w:rPr>
        <w:t xml:space="preserve">, na zasadach określonych w </w:t>
      </w:r>
      <w:r w:rsidR="00A72120" w:rsidRPr="00270214">
        <w:rPr>
          <w:rFonts w:ascii="Times New Roman" w:hAnsi="Times New Roman" w:cs="Times New Roman"/>
          <w:bCs/>
          <w:sz w:val="24"/>
          <w:szCs w:val="24"/>
        </w:rPr>
        <w:t>§ 1</w:t>
      </w:r>
      <w:r w:rsidR="0016414F" w:rsidRPr="00270214">
        <w:rPr>
          <w:rFonts w:ascii="Times New Roman" w:hAnsi="Times New Roman" w:cs="Times New Roman"/>
          <w:bCs/>
          <w:sz w:val="24"/>
          <w:szCs w:val="24"/>
        </w:rPr>
        <w:t>6</w:t>
      </w:r>
      <w:r w:rsidRPr="0027021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232A" w:rsidRPr="00270214" w:rsidRDefault="00930B01" w:rsidP="001C76E2">
      <w:pPr>
        <w:widowControl/>
        <w:numPr>
          <w:ilvl w:val="0"/>
          <w:numId w:val="19"/>
        </w:numPr>
        <w:suppressAutoHyphens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Wykonawca zobowiązany jest do uczestnictwa w przeglądach gwarancyjnych dotyczących Robót Budowlanych wykonanych pod jego nadzorem</w:t>
      </w:r>
      <w:r w:rsidR="00A72120" w:rsidRPr="00270214">
        <w:rPr>
          <w:rFonts w:ascii="Times New Roman" w:hAnsi="Times New Roman" w:cs="Times New Roman"/>
          <w:sz w:val="24"/>
          <w:szCs w:val="24"/>
        </w:rPr>
        <w:t xml:space="preserve"> oraz do nadzoru nad u</w:t>
      </w:r>
      <w:r w:rsidR="00B67A09" w:rsidRPr="00270214">
        <w:rPr>
          <w:rFonts w:ascii="Times New Roman" w:hAnsi="Times New Roman" w:cs="Times New Roman"/>
          <w:sz w:val="24"/>
          <w:szCs w:val="24"/>
        </w:rPr>
        <w:t>suwaniem przez wykonawców robót</w:t>
      </w:r>
      <w:r w:rsidR="00A72120" w:rsidRPr="00270214">
        <w:rPr>
          <w:rFonts w:ascii="Times New Roman" w:hAnsi="Times New Roman" w:cs="Times New Roman"/>
          <w:sz w:val="24"/>
          <w:szCs w:val="24"/>
        </w:rPr>
        <w:t>.</w:t>
      </w:r>
      <w:r w:rsidRPr="00270214">
        <w:rPr>
          <w:rFonts w:ascii="Times New Roman" w:hAnsi="Times New Roman" w:cs="Times New Roman"/>
          <w:sz w:val="24"/>
          <w:szCs w:val="24"/>
        </w:rPr>
        <w:t xml:space="preserve"> Okres </w:t>
      </w:r>
      <w:r w:rsidR="00700E4B">
        <w:rPr>
          <w:rFonts w:ascii="Times New Roman" w:hAnsi="Times New Roman" w:cs="Times New Roman"/>
          <w:sz w:val="24"/>
          <w:szCs w:val="24"/>
        </w:rPr>
        <w:t>rękojmi</w:t>
      </w:r>
      <w:r w:rsidRPr="00270214">
        <w:rPr>
          <w:rFonts w:ascii="Times New Roman" w:hAnsi="Times New Roman" w:cs="Times New Roman"/>
          <w:sz w:val="24"/>
          <w:szCs w:val="24"/>
        </w:rPr>
        <w:t xml:space="preserve"> i zgłaszania wad z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 xml:space="preserve">Umów na Roboty określa sią na 60 miesięcy od zakończenia wykonywania Robót, tj. od dnia następnego po </w:t>
      </w:r>
      <w:r w:rsidR="0042220E" w:rsidRPr="00270214">
        <w:rPr>
          <w:rFonts w:ascii="Times New Roman" w:hAnsi="Times New Roman" w:cs="Times New Roman"/>
          <w:sz w:val="24"/>
          <w:szCs w:val="24"/>
        </w:rPr>
        <w:t xml:space="preserve">podpisaniu </w:t>
      </w:r>
      <w:r w:rsidRPr="00270214">
        <w:rPr>
          <w:rFonts w:ascii="Times New Roman" w:hAnsi="Times New Roman" w:cs="Times New Roman"/>
          <w:sz w:val="24"/>
          <w:szCs w:val="24"/>
        </w:rPr>
        <w:t>Protokołu odbioru końcowego.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Wykonawca - Oświadczenia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:rsidR="00C70281" w:rsidRPr="00270214" w:rsidRDefault="00C70281" w:rsidP="001C76E2">
      <w:pPr>
        <w:widowControl/>
        <w:numPr>
          <w:ilvl w:val="0"/>
          <w:numId w:val="6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Wykonawca, po zapoznaniu się z sytuacją faktyczną, w tym w szczególności ze stanem technicznym i warunkami lokalnymi, zapewnia, że będzie w stanie należycie wykonać usługi na warunkach określonych w umowie.</w:t>
      </w:r>
    </w:p>
    <w:p w:rsidR="00C70281" w:rsidRPr="00270214" w:rsidRDefault="00C70281" w:rsidP="001C76E2">
      <w:pPr>
        <w:widowControl/>
        <w:numPr>
          <w:ilvl w:val="0"/>
          <w:numId w:val="6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Wykonawca oświadcza, że posiada ubezpieczenie od odpowiedzialności cywilnej </w:t>
      </w:r>
      <w:r w:rsidR="008B0502" w:rsidRPr="00270214">
        <w:rPr>
          <w:rFonts w:ascii="Times New Roman" w:hAnsi="Times New Roman" w:cs="Times New Roman"/>
          <w:sz w:val="24"/>
          <w:szCs w:val="24"/>
        </w:rPr>
        <w:t>w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="008B0502" w:rsidRPr="00270214">
        <w:rPr>
          <w:rFonts w:ascii="Times New Roman" w:hAnsi="Times New Roman" w:cs="Times New Roman"/>
          <w:sz w:val="24"/>
          <w:szCs w:val="24"/>
        </w:rPr>
        <w:t xml:space="preserve">wysokości wymaganej na etapie postępowania przetargowego </w:t>
      </w:r>
      <w:r w:rsidRPr="00270214">
        <w:rPr>
          <w:rFonts w:ascii="Times New Roman" w:hAnsi="Times New Roman" w:cs="Times New Roman"/>
          <w:sz w:val="24"/>
          <w:szCs w:val="24"/>
        </w:rPr>
        <w:t>i że będzie ono kontynuowane co najmniej do daty zakończenia</w:t>
      </w:r>
      <w:r w:rsidR="003F1C66" w:rsidRPr="00270214">
        <w:rPr>
          <w:rFonts w:ascii="Times New Roman" w:hAnsi="Times New Roman" w:cs="Times New Roman"/>
          <w:sz w:val="24"/>
          <w:szCs w:val="24"/>
        </w:rPr>
        <w:t xml:space="preserve"> realizacji usługi</w:t>
      </w:r>
      <w:r w:rsidRPr="00270214">
        <w:rPr>
          <w:rFonts w:ascii="Times New Roman" w:hAnsi="Times New Roman" w:cs="Times New Roman"/>
          <w:sz w:val="24"/>
          <w:szCs w:val="24"/>
        </w:rPr>
        <w:t>.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C70281" w:rsidRPr="00270214" w:rsidRDefault="00C70281" w:rsidP="00270214">
      <w:pPr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Poza zobowiązaniami opisanymi w </w:t>
      </w:r>
      <w:r w:rsidR="00AC18D3" w:rsidRPr="00270214">
        <w:rPr>
          <w:rFonts w:ascii="Times New Roman" w:hAnsi="Times New Roman" w:cs="Times New Roman"/>
          <w:sz w:val="24"/>
          <w:szCs w:val="24"/>
        </w:rPr>
        <w:t>załączniku nr 1 (OPZ)</w:t>
      </w:r>
      <w:r w:rsidRPr="00270214">
        <w:rPr>
          <w:rFonts w:ascii="Times New Roman" w:hAnsi="Times New Roman" w:cs="Times New Roman"/>
          <w:sz w:val="24"/>
          <w:szCs w:val="24"/>
        </w:rPr>
        <w:t xml:space="preserve"> Wykonawca zobowiązany jest do:</w:t>
      </w:r>
    </w:p>
    <w:p w:rsidR="00C70281" w:rsidRPr="00270214" w:rsidRDefault="00C70281" w:rsidP="001C76E2">
      <w:pPr>
        <w:widowControl/>
        <w:numPr>
          <w:ilvl w:val="0"/>
          <w:numId w:val="25"/>
        </w:numPr>
        <w:tabs>
          <w:tab w:val="num" w:pos="426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Przestrzegania w toku wykonywania przedmiotu umowy:</w:t>
      </w:r>
    </w:p>
    <w:p w:rsidR="00352BA0" w:rsidRPr="00270214" w:rsidRDefault="00C70281" w:rsidP="001C76E2">
      <w:pPr>
        <w:widowControl/>
        <w:numPr>
          <w:ilvl w:val="1"/>
          <w:numId w:val="7"/>
        </w:numPr>
        <w:tabs>
          <w:tab w:val="clear" w:pos="2103"/>
        </w:tabs>
        <w:suppressAutoHyphens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należytej staranności jakiej można oczekiwać od profesjonalisty działającego na rynku w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zakresie wykonywania nadzoru, najlepszej wiedzy technicznej, wymagań dotyczących stosowania materiałów, wyrobów i urządzeń oraz robót, z SIWZ, projektami budowlanymi</w:t>
      </w:r>
      <w:r w:rsidR="00352BA0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352BA0" w:rsidRPr="0027021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wykonawczymi oraz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specyfikacjami technicznymi wykonania i odbioru robót budowlanych.</w:t>
      </w:r>
    </w:p>
    <w:p w:rsidR="00352BA0" w:rsidRPr="00270214" w:rsidRDefault="00C70281" w:rsidP="001C76E2">
      <w:pPr>
        <w:widowControl/>
        <w:numPr>
          <w:ilvl w:val="1"/>
          <w:numId w:val="7"/>
        </w:numPr>
        <w:tabs>
          <w:tab w:val="clear" w:pos="2103"/>
        </w:tabs>
        <w:suppressAutoHyphens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Nadzorowania i potwierdzania przestrzegania przez Wykonawcę robót wymogów jakości stawianych w </w:t>
      </w:r>
      <w:r w:rsidR="00AC18D3" w:rsidRPr="00270214">
        <w:rPr>
          <w:rFonts w:ascii="Times New Roman" w:hAnsi="Times New Roman" w:cs="Times New Roman"/>
          <w:sz w:val="24"/>
          <w:szCs w:val="24"/>
        </w:rPr>
        <w:t xml:space="preserve">poszczególnych </w:t>
      </w:r>
      <w:r w:rsidRPr="00270214">
        <w:rPr>
          <w:rFonts w:ascii="Times New Roman" w:hAnsi="Times New Roman" w:cs="Times New Roman"/>
          <w:sz w:val="24"/>
          <w:szCs w:val="24"/>
        </w:rPr>
        <w:t>Kontraktach, a w czasie całego procesu realizacji Projektu Wykonawca będzie przestrzegał oraz zapobiegał nie stosowaniu</w:t>
      </w:r>
      <w:r w:rsidR="003F1C66" w:rsidRPr="00270214">
        <w:rPr>
          <w:rFonts w:ascii="Times New Roman" w:hAnsi="Times New Roman" w:cs="Times New Roman"/>
          <w:sz w:val="24"/>
          <w:szCs w:val="24"/>
        </w:rPr>
        <w:t xml:space="preserve"> przez Wykonawcę robót w</w:t>
      </w:r>
      <w:r w:rsidR="005C5558" w:rsidRPr="00270214">
        <w:rPr>
          <w:rFonts w:ascii="Times New Roman" w:hAnsi="Times New Roman" w:cs="Times New Roman"/>
          <w:sz w:val="24"/>
          <w:szCs w:val="24"/>
        </w:rPr>
        <w:t> </w:t>
      </w:r>
      <w:r w:rsidR="003F1C66" w:rsidRPr="00270214">
        <w:rPr>
          <w:rFonts w:ascii="Times New Roman" w:hAnsi="Times New Roman" w:cs="Times New Roman"/>
          <w:sz w:val="24"/>
          <w:szCs w:val="24"/>
        </w:rPr>
        <w:t xml:space="preserve">systemie „zaprojektuj i wybuduj” </w:t>
      </w:r>
      <w:r w:rsidRPr="00270214">
        <w:rPr>
          <w:rFonts w:ascii="Times New Roman" w:hAnsi="Times New Roman" w:cs="Times New Roman"/>
          <w:sz w:val="24"/>
          <w:szCs w:val="24"/>
        </w:rPr>
        <w:t>regulacji prawnych wynikających w szczególności z prawa budowlanego, cywilnego, zamówień publicznych, umowy o dofinansowanie.</w:t>
      </w:r>
    </w:p>
    <w:p w:rsidR="00352BA0" w:rsidRPr="00270214" w:rsidRDefault="00C70281" w:rsidP="001C76E2">
      <w:pPr>
        <w:widowControl/>
        <w:numPr>
          <w:ilvl w:val="1"/>
          <w:numId w:val="7"/>
        </w:numPr>
        <w:tabs>
          <w:tab w:val="clear" w:pos="2103"/>
        </w:tabs>
        <w:suppressAutoHyphens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Uzgadnianie z Zamawiającym każdego projektu dokumentu dotyczącego spraw finansowych</w:t>
      </w:r>
      <w:r w:rsidR="00B57EC6" w:rsidRPr="00270214">
        <w:rPr>
          <w:rFonts w:ascii="Times New Roman" w:hAnsi="Times New Roman" w:cs="Times New Roman"/>
          <w:sz w:val="24"/>
          <w:szCs w:val="24"/>
        </w:rPr>
        <w:t xml:space="preserve"> </w:t>
      </w:r>
      <w:r w:rsidRPr="00270214">
        <w:rPr>
          <w:rFonts w:ascii="Times New Roman" w:hAnsi="Times New Roman" w:cs="Times New Roman"/>
          <w:sz w:val="24"/>
          <w:szCs w:val="24"/>
        </w:rPr>
        <w:t>i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technicznych przed ich podpisaniem</w:t>
      </w:r>
      <w:r w:rsidR="002A2938" w:rsidRPr="00270214">
        <w:rPr>
          <w:rFonts w:ascii="Times New Roman" w:hAnsi="Times New Roman" w:cs="Times New Roman"/>
          <w:sz w:val="24"/>
          <w:szCs w:val="24"/>
        </w:rPr>
        <w:t>,</w:t>
      </w:r>
      <w:r w:rsidRPr="00270214">
        <w:rPr>
          <w:rFonts w:ascii="Times New Roman" w:hAnsi="Times New Roman" w:cs="Times New Roman"/>
          <w:sz w:val="24"/>
          <w:szCs w:val="24"/>
        </w:rPr>
        <w:t xml:space="preserve"> w tym tabel elementów </w:t>
      </w:r>
      <w:r w:rsidR="00352BA0" w:rsidRPr="00270214">
        <w:rPr>
          <w:rFonts w:ascii="Times New Roman" w:hAnsi="Times New Roman" w:cs="Times New Roman"/>
          <w:sz w:val="24"/>
          <w:szCs w:val="24"/>
        </w:rPr>
        <w:t>scalonych</w:t>
      </w:r>
      <w:r w:rsidR="002A2938" w:rsidRPr="00270214">
        <w:rPr>
          <w:rFonts w:ascii="Times New Roman" w:hAnsi="Times New Roman" w:cs="Times New Roman"/>
          <w:sz w:val="24"/>
          <w:szCs w:val="24"/>
        </w:rPr>
        <w:t>,</w:t>
      </w:r>
      <w:r w:rsidRPr="00270214">
        <w:rPr>
          <w:rFonts w:ascii="Times New Roman" w:hAnsi="Times New Roman" w:cs="Times New Roman"/>
          <w:sz w:val="24"/>
          <w:szCs w:val="24"/>
        </w:rPr>
        <w:t xml:space="preserve"> protokołów odbiorów elementów robót, </w:t>
      </w:r>
      <w:r w:rsidR="00520624" w:rsidRPr="00270214">
        <w:rPr>
          <w:rFonts w:ascii="Times New Roman" w:hAnsi="Times New Roman" w:cs="Times New Roman"/>
          <w:sz w:val="24"/>
          <w:szCs w:val="24"/>
        </w:rPr>
        <w:t>faktur</w:t>
      </w:r>
      <w:r w:rsidR="002A2938" w:rsidRPr="00270214">
        <w:rPr>
          <w:rFonts w:ascii="Times New Roman" w:hAnsi="Times New Roman" w:cs="Times New Roman"/>
          <w:sz w:val="24"/>
          <w:szCs w:val="24"/>
        </w:rPr>
        <w:t>.</w:t>
      </w:r>
    </w:p>
    <w:p w:rsidR="00621FBD" w:rsidRPr="00270214" w:rsidRDefault="00621FBD" w:rsidP="001C76E2">
      <w:pPr>
        <w:widowControl/>
        <w:numPr>
          <w:ilvl w:val="1"/>
          <w:numId w:val="7"/>
        </w:numPr>
        <w:tabs>
          <w:tab w:val="clear" w:pos="2103"/>
        </w:tabs>
        <w:suppressAutoHyphens w:val="0"/>
        <w:autoSpaceDN w:val="0"/>
        <w:adjustRightInd w:val="0"/>
        <w:ind w:left="720"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Współpracy i wspierania Zamawiającego przy wypełnianiu jego obowiązków wynikających z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umowy o dofinansowanie z Europejskiego Funduszu Rozwoju Regionalnego w ramach Regionalnego Programu Operacyjnego Województwa P</w:t>
      </w:r>
      <w:r w:rsidR="00825FFD" w:rsidRPr="00270214">
        <w:rPr>
          <w:rFonts w:ascii="Times New Roman" w:hAnsi="Times New Roman" w:cs="Times New Roman"/>
          <w:sz w:val="24"/>
          <w:szCs w:val="24"/>
        </w:rPr>
        <w:t>omorskiego na lata 2014 – 2020.</w:t>
      </w:r>
    </w:p>
    <w:p w:rsidR="00E31FF3" w:rsidRPr="00270214" w:rsidRDefault="00E31FF3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Personel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</w:p>
    <w:p w:rsidR="00C70281" w:rsidRPr="00270214" w:rsidRDefault="00C70281" w:rsidP="001C76E2">
      <w:pPr>
        <w:widowControl/>
        <w:numPr>
          <w:ilvl w:val="0"/>
          <w:numId w:val="8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Wykonawca wykona przedmiot umowy pracą osób posiadających odpowiednie kwalifikacje i</w:t>
      </w:r>
      <w:r w:rsidR="00030AAD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spełniających wymagania określ</w:t>
      </w:r>
      <w:r w:rsidR="005C70BD" w:rsidRPr="00270214">
        <w:rPr>
          <w:rFonts w:ascii="Times New Roman" w:hAnsi="Times New Roman" w:cs="Times New Roman"/>
          <w:sz w:val="24"/>
          <w:szCs w:val="24"/>
        </w:rPr>
        <w:t xml:space="preserve">one stosownymi przepisami prawa oraz zapisami specyfikacji istotnych warunków zamówienia na etapie postępowania przetargowego, w tym </w:t>
      </w:r>
      <w:r w:rsidR="00283658" w:rsidRPr="00270214">
        <w:rPr>
          <w:rFonts w:ascii="Times New Roman" w:hAnsi="Times New Roman" w:cs="Times New Roman"/>
          <w:sz w:val="24"/>
          <w:szCs w:val="24"/>
        </w:rPr>
        <w:t>osobami</w:t>
      </w:r>
      <w:r w:rsidR="00FE3A70" w:rsidRPr="00270214">
        <w:rPr>
          <w:rFonts w:ascii="Times New Roman" w:hAnsi="Times New Roman" w:cs="Times New Roman"/>
          <w:sz w:val="24"/>
          <w:szCs w:val="24"/>
        </w:rPr>
        <w:t xml:space="preserve"> </w:t>
      </w:r>
      <w:r w:rsidR="008F6553" w:rsidRPr="00270214">
        <w:rPr>
          <w:rFonts w:ascii="Times New Roman" w:hAnsi="Times New Roman" w:cs="Times New Roman"/>
          <w:sz w:val="24"/>
          <w:szCs w:val="24"/>
        </w:rPr>
        <w:t>wy</w:t>
      </w:r>
      <w:r w:rsidR="00283658" w:rsidRPr="00270214">
        <w:rPr>
          <w:rFonts w:ascii="Times New Roman" w:hAnsi="Times New Roman" w:cs="Times New Roman"/>
          <w:sz w:val="24"/>
          <w:szCs w:val="24"/>
        </w:rPr>
        <w:t>kazanymi</w:t>
      </w:r>
      <w:r w:rsidR="008F6553" w:rsidRPr="00270214">
        <w:rPr>
          <w:rFonts w:ascii="Times New Roman" w:hAnsi="Times New Roman" w:cs="Times New Roman"/>
          <w:sz w:val="24"/>
          <w:szCs w:val="24"/>
        </w:rPr>
        <w:t xml:space="preserve"> w ofercie.</w:t>
      </w:r>
      <w:r w:rsidR="00FE3A70" w:rsidRPr="0027021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70214">
        <w:rPr>
          <w:rFonts w:ascii="Times New Roman" w:hAnsi="Times New Roman" w:cs="Times New Roman"/>
          <w:sz w:val="24"/>
          <w:szCs w:val="24"/>
        </w:rPr>
        <w:t>Kwalifika</w:t>
      </w:r>
      <w:r w:rsidR="00352BA0" w:rsidRPr="00270214">
        <w:rPr>
          <w:rFonts w:ascii="Times New Roman" w:hAnsi="Times New Roman" w:cs="Times New Roman"/>
          <w:sz w:val="24"/>
          <w:szCs w:val="24"/>
        </w:rPr>
        <w:t>cje te muszą być udokumentowane.</w:t>
      </w:r>
    </w:p>
    <w:p w:rsidR="00C70281" w:rsidRPr="00270214" w:rsidRDefault="00C70281" w:rsidP="001C76E2">
      <w:pPr>
        <w:widowControl/>
        <w:numPr>
          <w:ilvl w:val="0"/>
          <w:numId w:val="8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Wykonawca odpowiada względem Zamawiającego za dobór swojego Personelu oraz za ich odpowiednią liczbę, za ich kwalifikacje, umiejętności, uprawnienia </w:t>
      </w:r>
      <w:r w:rsidR="00700E4B">
        <w:rPr>
          <w:rFonts w:ascii="Times New Roman" w:hAnsi="Times New Roman" w:cs="Times New Roman"/>
          <w:color w:val="000000"/>
          <w:sz w:val="24"/>
          <w:szCs w:val="24"/>
        </w:rPr>
        <w:t xml:space="preserve">budowlane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i doświadczenie w</w:t>
      </w:r>
      <w:r w:rsidR="00030AAD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odpowiednich branżach.</w:t>
      </w:r>
    </w:p>
    <w:p w:rsidR="00C70281" w:rsidRPr="00270214" w:rsidRDefault="00C70281" w:rsidP="001C76E2">
      <w:pPr>
        <w:widowControl/>
        <w:numPr>
          <w:ilvl w:val="0"/>
          <w:numId w:val="8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Osobą koordynującą pracę </w:t>
      </w:r>
      <w:r w:rsidR="00352BA0" w:rsidRPr="00270214">
        <w:rPr>
          <w:rFonts w:ascii="Times New Roman" w:hAnsi="Times New Roman" w:cs="Times New Roman"/>
          <w:color w:val="000000"/>
          <w:sz w:val="24"/>
          <w:szCs w:val="24"/>
        </w:rPr>
        <w:t>p</w:t>
      </w:r>
      <w:r w:rsidR="00B3166F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ersonelu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oraz kierującą wykonywaniem usług składających się na przedmiot umowy jest Inżynier </w:t>
      </w:r>
      <w:r w:rsidR="00352BA0" w:rsidRPr="00270214">
        <w:rPr>
          <w:rFonts w:ascii="Times New Roman" w:hAnsi="Times New Roman" w:cs="Times New Roman"/>
          <w:color w:val="000000"/>
          <w:sz w:val="24"/>
          <w:szCs w:val="24"/>
        </w:rPr>
        <w:t>Kontraktu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71764" w:rsidRPr="00270214" w:rsidRDefault="00C71764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Obowiązki Zamawiającego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7</w:t>
      </w:r>
    </w:p>
    <w:p w:rsidR="00C70281" w:rsidRPr="00270214" w:rsidRDefault="00C70281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Zamawiający zobowiązuje się do:</w:t>
      </w:r>
    </w:p>
    <w:p w:rsidR="00884906" w:rsidRPr="00270214" w:rsidRDefault="00884906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współpracy z Wykonawcą na etapie tworzenia dokumentacji przetargowej na wybór wykonawców robót poszczególnych zadań, poprzez przekazywania niezbędnych dokumentów i informacji, opiniowanie, a następnie zatwierdzanie projektów warunków udziału w postępowaniach, kryteriów oceny ofert oraz ostatecznej wer</w:t>
      </w:r>
      <w:r w:rsidR="005A16A7" w:rsidRPr="00270214">
        <w:rPr>
          <w:rFonts w:ascii="Times New Roman" w:hAnsi="Times New Roman" w:cs="Times New Roman"/>
          <w:color w:val="000000"/>
          <w:sz w:val="24"/>
          <w:szCs w:val="24"/>
        </w:rPr>
        <w:t>sji SIWZ,</w:t>
      </w:r>
    </w:p>
    <w:p w:rsidR="005A16A7" w:rsidRPr="00270214" w:rsidRDefault="005A16A7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publikowanie ogłoszeń dot. prowadzonych </w:t>
      </w:r>
      <w:r w:rsidR="009335B0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postępowań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 zamówienia publiczne w </w:t>
      </w:r>
      <w:r w:rsidR="009A1A1B" w:rsidRPr="00270214">
        <w:rPr>
          <w:rFonts w:ascii="Times New Roman" w:hAnsi="Times New Roman" w:cs="Times New Roman"/>
          <w:color w:val="000000"/>
          <w:sz w:val="24"/>
          <w:szCs w:val="24"/>
        </w:rPr>
        <w:t>Biuletynie Zamówień Publicznych</w:t>
      </w:r>
    </w:p>
    <w:p w:rsidR="005A16A7" w:rsidRPr="00270214" w:rsidRDefault="005A16A7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publikowanie dokumentacji przetargowych dla poszczególnych przetargów na własnej stronie internetowej,</w:t>
      </w:r>
    </w:p>
    <w:p w:rsidR="005A16A7" w:rsidRPr="00270214" w:rsidRDefault="005A16A7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powołanie komisji przetargowej do dokonania </w:t>
      </w:r>
      <w:r w:rsidR="00D0681A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oceny i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wyboru ofert najkorzystniejszych na wykonanie </w:t>
      </w:r>
      <w:r w:rsidR="0003648B" w:rsidRPr="00270214">
        <w:rPr>
          <w:rFonts w:ascii="Times New Roman" w:hAnsi="Times New Roman" w:cs="Times New Roman"/>
          <w:sz w:val="24"/>
          <w:szCs w:val="24"/>
        </w:rPr>
        <w:t>Usług, D</w:t>
      </w:r>
      <w:r w:rsidRPr="00270214">
        <w:rPr>
          <w:rFonts w:ascii="Times New Roman" w:hAnsi="Times New Roman" w:cs="Times New Roman"/>
          <w:sz w:val="24"/>
          <w:szCs w:val="24"/>
        </w:rPr>
        <w:t xml:space="preserve">ostaw i </w:t>
      </w:r>
      <w:r w:rsidR="0003648B" w:rsidRPr="00270214">
        <w:rPr>
          <w:rFonts w:ascii="Times New Roman" w:hAnsi="Times New Roman" w:cs="Times New Roman"/>
          <w:sz w:val="24"/>
          <w:szCs w:val="24"/>
        </w:rPr>
        <w:t>R</w:t>
      </w:r>
      <w:r w:rsidRPr="00270214">
        <w:rPr>
          <w:rFonts w:ascii="Times New Roman" w:hAnsi="Times New Roman" w:cs="Times New Roman"/>
          <w:sz w:val="24"/>
          <w:szCs w:val="24"/>
        </w:rPr>
        <w:t>obót budowlanych,</w:t>
      </w:r>
      <w:r w:rsidR="004E038B" w:rsidRPr="00270214">
        <w:rPr>
          <w:rFonts w:ascii="Times New Roman" w:hAnsi="Times New Roman" w:cs="Times New Roman"/>
          <w:sz w:val="24"/>
          <w:szCs w:val="24"/>
        </w:rPr>
        <w:t xml:space="preserve"> w skład których zostanie powołany przedstawiciel </w:t>
      </w:r>
      <w:r w:rsidR="009A1A1B" w:rsidRPr="00270214">
        <w:rPr>
          <w:rFonts w:ascii="Times New Roman" w:hAnsi="Times New Roman" w:cs="Times New Roman"/>
          <w:sz w:val="24"/>
          <w:szCs w:val="24"/>
        </w:rPr>
        <w:t>Inżyniera Kontraktu</w:t>
      </w:r>
      <w:r w:rsidR="004E038B" w:rsidRPr="0027021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A16A7" w:rsidRPr="00270214" w:rsidRDefault="005A16A7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udzielenie zamówień wybranym wykonawcom dostaw i robót budowlanych,</w:t>
      </w:r>
    </w:p>
    <w:p w:rsidR="00C70281" w:rsidRPr="00270214" w:rsidRDefault="00C70281" w:rsidP="001C76E2">
      <w:pPr>
        <w:widowControl/>
        <w:numPr>
          <w:ilvl w:val="0"/>
          <w:numId w:val="26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udzielenia Wykonawcy pisemnego pełnomocnictwa do występ</w:t>
      </w:r>
      <w:r w:rsidR="005A16A7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owania w sprawach przedmiotowej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inwestycji, w zakresie określonym SIWZ i umową,</w:t>
      </w:r>
    </w:p>
    <w:p w:rsidR="005A16A7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desygnowania swego przedstawiciela do udziału w naradach koordynacyjnych</w:t>
      </w:r>
      <w:r w:rsidR="005A16A7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i Radach budowy,</w:t>
      </w:r>
    </w:p>
    <w:p w:rsidR="00C70281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pokrycia kosztów:</w:t>
      </w:r>
    </w:p>
    <w:p w:rsidR="00C70281" w:rsidRPr="00270214" w:rsidRDefault="00C70281" w:rsidP="001C76E2">
      <w:pPr>
        <w:widowControl/>
        <w:numPr>
          <w:ilvl w:val="1"/>
          <w:numId w:val="9"/>
        </w:numPr>
        <w:tabs>
          <w:tab w:val="clear" w:pos="1440"/>
          <w:tab w:val="num" w:pos="851"/>
        </w:tabs>
        <w:suppressAutoHyphens w:val="0"/>
        <w:autoSpaceDN w:val="0"/>
        <w:adjustRightInd w:val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postępowania sądowego, </w:t>
      </w:r>
      <w:r w:rsidR="005A16A7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postępowania odwoławczego,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którego podstawowym celem będzie obrona interesów Zamawiającego zaś wszczęcie postępowania było uzgodnione z Zamawiającym,</w:t>
      </w:r>
    </w:p>
    <w:p w:rsidR="00C70281" w:rsidRPr="00270214" w:rsidRDefault="00C70281" w:rsidP="001C76E2">
      <w:pPr>
        <w:widowControl/>
        <w:numPr>
          <w:ilvl w:val="1"/>
          <w:numId w:val="9"/>
        </w:numPr>
        <w:tabs>
          <w:tab w:val="clear" w:pos="1440"/>
          <w:tab w:val="num" w:pos="851"/>
        </w:tabs>
        <w:suppressAutoHyphens w:val="0"/>
        <w:autoSpaceDN w:val="0"/>
        <w:adjustRightInd w:val="0"/>
        <w:ind w:left="851" w:hanging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ewentualnych zmian </w:t>
      </w:r>
      <w:r w:rsidR="0041637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i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aktualizacji dokumentacji projektowej uzasadnionych obowiązującymi przepisami lub w innych przypadkach uzgodnionych z Zamawiającym.</w:t>
      </w:r>
    </w:p>
    <w:p w:rsidR="00C70281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Uzyskania wszelkich niezbędnych, wymaganych obowiązującymi przepisami prawa, orzeczeń właściwych organów administracji publicznej niezbędnych do realizacji przedmiotu umowy,</w:t>
      </w:r>
    </w:p>
    <w:p w:rsidR="00C70281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Stałej współpracy z Wykonawcą w zakresie, w jakim będzie wymagała tego realizacja przedmiotu umowy, przy czym do Inżyniera </w:t>
      </w:r>
      <w:r w:rsidR="00047110" w:rsidRPr="00270214">
        <w:rPr>
          <w:rFonts w:ascii="Times New Roman" w:hAnsi="Times New Roman" w:cs="Times New Roman"/>
          <w:color w:val="000000"/>
          <w:sz w:val="24"/>
          <w:szCs w:val="24"/>
        </w:rPr>
        <w:t>Kontraktu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należeć będzie określenie tych sfer, kiedy takie współdziałanie będzie konieczne</w:t>
      </w:r>
      <w:r w:rsidR="0041637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w uzgodnieniu z Zamawiającym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C70281" w:rsidRPr="00270214" w:rsidRDefault="00C70281" w:rsidP="001C76E2">
      <w:pPr>
        <w:widowControl/>
        <w:numPr>
          <w:ilvl w:val="0"/>
          <w:numId w:val="26"/>
        </w:numPr>
        <w:tabs>
          <w:tab w:val="num" w:pos="480"/>
        </w:tabs>
        <w:suppressAutoHyphens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Zapłaty Wykonawcy wynagrodzenia za wykonanie przedmiotu umowy zgodnie z § </w:t>
      </w:r>
      <w:r w:rsidR="0041637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niniejszej umowy.</w:t>
      </w:r>
    </w:p>
    <w:p w:rsidR="00C71764" w:rsidRPr="00270214" w:rsidRDefault="00C71764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Wynagrodzenie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8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09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Za należyte wykonanie przedmiotu niniejszej umowy Wykonawcy przysługuje wynagrodzenie ryczałtowe: brutto (z podatkiem VAT): ......................... zł (słownie złotych...................................... ), w tym:</w:t>
      </w:r>
    </w:p>
    <w:p w:rsidR="00C70281" w:rsidRPr="00270214" w:rsidRDefault="00C70281" w:rsidP="00270214">
      <w:pPr>
        <w:pStyle w:val="Akapitzlist"/>
        <w:widowControl w:val="0"/>
        <w:tabs>
          <w:tab w:val="left" w:pos="474"/>
        </w:tabs>
        <w:suppressAutoHyphens w:val="0"/>
        <w:spacing w:after="0" w:line="240" w:lineRule="auto"/>
        <w:ind w:left="473" w:right="109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a) wynagrodzenie netto …………………………………………… zł (słownie: ……………………………………… zł),</w:t>
      </w:r>
    </w:p>
    <w:p w:rsidR="00C70281" w:rsidRPr="00270214" w:rsidRDefault="00C70281" w:rsidP="00270214">
      <w:pPr>
        <w:pStyle w:val="Akapitzlist"/>
        <w:widowControl w:val="0"/>
        <w:tabs>
          <w:tab w:val="left" w:pos="474"/>
        </w:tabs>
        <w:suppressAutoHyphens w:val="0"/>
        <w:spacing w:after="0" w:line="240" w:lineRule="auto"/>
        <w:ind w:left="473" w:right="109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b) podatek VAT ….. % w kwocie …………………………. zł (słownie:……………………………….. zł)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1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Wynagrodzenie, o którym mowa w ust. 1 obejmuje wszystkie koszty </w:t>
      </w:r>
      <w:r w:rsidR="0003648B" w:rsidRPr="00270214">
        <w:rPr>
          <w:rFonts w:ascii="Times New Roman" w:hAnsi="Times New Roman"/>
          <w:sz w:val="24"/>
          <w:szCs w:val="24"/>
        </w:rPr>
        <w:t>Wykonawcy konieczne do wykonania przedmiotu zamówienia określonego dokumentacją przetargową, jak koszty osobowe, organizacyjne, koszty transportu, sprzętu i wyposażenia, opłat, ryzyka oraz zysk Wykonawcy</w:t>
      </w:r>
      <w:r w:rsidRPr="00270214">
        <w:rPr>
          <w:rFonts w:ascii="Times New Roman" w:hAnsi="Times New Roman"/>
          <w:sz w:val="24"/>
          <w:szCs w:val="24"/>
        </w:rPr>
        <w:t>.</w:t>
      </w:r>
    </w:p>
    <w:p w:rsidR="00D0681A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Rozliczenie wynagrodzenia Wykonawcy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 xml:space="preserve">będzie następowało </w:t>
      </w:r>
      <w:r w:rsidR="00D0681A" w:rsidRPr="00270214">
        <w:rPr>
          <w:rFonts w:ascii="Times New Roman" w:hAnsi="Times New Roman"/>
          <w:sz w:val="24"/>
          <w:szCs w:val="24"/>
        </w:rPr>
        <w:t>w następujący sposób:</w:t>
      </w:r>
    </w:p>
    <w:p w:rsidR="006777BA" w:rsidRPr="00270214" w:rsidRDefault="00D0681A" w:rsidP="001C76E2">
      <w:pPr>
        <w:pStyle w:val="Akapitzlist"/>
        <w:widowControl w:val="0"/>
        <w:numPr>
          <w:ilvl w:val="1"/>
          <w:numId w:val="27"/>
        </w:numPr>
        <w:tabs>
          <w:tab w:val="left" w:pos="474"/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Wynagrodzenie za wykonanie usług w ramach Etapu 1 nastąpi </w:t>
      </w:r>
      <w:r w:rsidR="006777BA" w:rsidRPr="00270214">
        <w:rPr>
          <w:rFonts w:ascii="Times New Roman" w:hAnsi="Times New Roman"/>
          <w:sz w:val="24"/>
          <w:szCs w:val="24"/>
        </w:rPr>
        <w:t>po rozstrzygnięciu wszystkich postępowań przetargowych na wybór wykonawc</w:t>
      </w:r>
      <w:r w:rsidR="00F560A6">
        <w:rPr>
          <w:rFonts w:ascii="Times New Roman" w:hAnsi="Times New Roman"/>
          <w:sz w:val="24"/>
          <w:szCs w:val="24"/>
        </w:rPr>
        <w:t>ów</w:t>
      </w:r>
      <w:r w:rsidR="006777BA" w:rsidRPr="00270214">
        <w:rPr>
          <w:rFonts w:ascii="Times New Roman" w:hAnsi="Times New Roman"/>
          <w:sz w:val="24"/>
          <w:szCs w:val="24"/>
        </w:rPr>
        <w:t xml:space="preserve"> robót</w:t>
      </w:r>
      <w:r w:rsidR="00F560A6">
        <w:rPr>
          <w:rFonts w:ascii="Times New Roman" w:hAnsi="Times New Roman"/>
          <w:sz w:val="24"/>
          <w:szCs w:val="24"/>
        </w:rPr>
        <w:t xml:space="preserve"> w wysokości </w:t>
      </w:r>
      <w:r w:rsidR="006B7BAC">
        <w:rPr>
          <w:rFonts w:ascii="Times New Roman" w:hAnsi="Times New Roman"/>
          <w:sz w:val="24"/>
          <w:szCs w:val="24"/>
        </w:rPr>
        <w:t>maksymalnej</w:t>
      </w:r>
      <w:r w:rsidR="00F560A6">
        <w:rPr>
          <w:rFonts w:ascii="Times New Roman" w:hAnsi="Times New Roman"/>
          <w:sz w:val="24"/>
          <w:szCs w:val="24"/>
        </w:rPr>
        <w:t xml:space="preserve"> 10 % kwoty określonej w ust. 1</w:t>
      </w:r>
      <w:r w:rsidR="006777BA" w:rsidRPr="00270214">
        <w:rPr>
          <w:rFonts w:ascii="Times New Roman" w:hAnsi="Times New Roman"/>
          <w:sz w:val="24"/>
          <w:szCs w:val="24"/>
        </w:rPr>
        <w:t xml:space="preserve">;  </w:t>
      </w:r>
    </w:p>
    <w:p w:rsidR="001C09E1" w:rsidRPr="00270214" w:rsidRDefault="006777BA" w:rsidP="001C76E2">
      <w:pPr>
        <w:pStyle w:val="Akapitzlist"/>
        <w:widowControl w:val="0"/>
        <w:numPr>
          <w:ilvl w:val="1"/>
          <w:numId w:val="27"/>
        </w:numPr>
        <w:tabs>
          <w:tab w:val="left" w:pos="474"/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Wynagrodzenie za wykonanie usług w ramach Etapu 2 następować będzie proporcjonalnie do nakładów ponoszonych na realizację robót budowlanych w ramach poszczególnych zadań</w:t>
      </w:r>
      <w:r w:rsidR="00690434" w:rsidRPr="00270214">
        <w:rPr>
          <w:rFonts w:ascii="Times New Roman" w:hAnsi="Times New Roman"/>
          <w:sz w:val="24"/>
          <w:szCs w:val="24"/>
        </w:rPr>
        <w:t>, do wysokości 90 % całkowitego wynagrodzenia określonego w</w:t>
      </w:r>
      <w:r w:rsidR="00FC0937" w:rsidRPr="00270214">
        <w:rPr>
          <w:rFonts w:ascii="Times New Roman" w:hAnsi="Times New Roman"/>
          <w:sz w:val="24"/>
          <w:szCs w:val="24"/>
        </w:rPr>
        <w:t> </w:t>
      </w:r>
      <w:r w:rsidR="00690434" w:rsidRPr="00270214">
        <w:rPr>
          <w:rFonts w:ascii="Times New Roman" w:hAnsi="Times New Roman"/>
          <w:sz w:val="24"/>
          <w:szCs w:val="24"/>
        </w:rPr>
        <w:t>ust.1</w:t>
      </w:r>
      <w:r w:rsidRPr="00270214">
        <w:rPr>
          <w:rFonts w:ascii="Times New Roman" w:hAnsi="Times New Roman"/>
          <w:sz w:val="24"/>
          <w:szCs w:val="24"/>
        </w:rPr>
        <w:t xml:space="preserve">. </w:t>
      </w:r>
    </w:p>
    <w:p w:rsidR="00C75FC1" w:rsidRPr="00270214" w:rsidRDefault="00C75FC1" w:rsidP="001C76E2">
      <w:pPr>
        <w:pStyle w:val="Akapitzlist"/>
        <w:widowControl w:val="0"/>
        <w:numPr>
          <w:ilvl w:val="1"/>
          <w:numId w:val="27"/>
        </w:numPr>
        <w:tabs>
          <w:tab w:val="left" w:pos="474"/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Płatność końcowa uregulowana zostanie po podpisaniu Protokołu odbioru końcowego ostatniego z zadań i wywiązaniu się Wykonawcy z wszystkich obowiązków w ramach Etapu 2.</w:t>
      </w:r>
    </w:p>
    <w:p w:rsidR="006777BA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W ciągu </w:t>
      </w:r>
      <w:r w:rsidR="006777BA" w:rsidRPr="00270214">
        <w:rPr>
          <w:rFonts w:ascii="Times New Roman" w:hAnsi="Times New Roman"/>
          <w:sz w:val="24"/>
          <w:szCs w:val="24"/>
        </w:rPr>
        <w:t>7</w:t>
      </w:r>
      <w:r w:rsidR="002208C3" w:rsidRPr="00270214">
        <w:rPr>
          <w:rFonts w:ascii="Times New Roman" w:hAnsi="Times New Roman"/>
          <w:sz w:val="24"/>
          <w:szCs w:val="24"/>
        </w:rPr>
        <w:t xml:space="preserve"> </w:t>
      </w:r>
      <w:r w:rsidR="0003648B" w:rsidRPr="00270214">
        <w:rPr>
          <w:rFonts w:ascii="Times New Roman" w:hAnsi="Times New Roman"/>
          <w:sz w:val="24"/>
          <w:szCs w:val="24"/>
        </w:rPr>
        <w:t xml:space="preserve">dni </w:t>
      </w:r>
      <w:r w:rsidRPr="00270214">
        <w:rPr>
          <w:rFonts w:ascii="Times New Roman" w:hAnsi="Times New Roman"/>
          <w:sz w:val="24"/>
          <w:szCs w:val="24"/>
        </w:rPr>
        <w:t>od podpisania um</w:t>
      </w:r>
      <w:r w:rsidR="006777BA" w:rsidRPr="00270214">
        <w:rPr>
          <w:rFonts w:ascii="Times New Roman" w:hAnsi="Times New Roman"/>
          <w:sz w:val="24"/>
          <w:szCs w:val="24"/>
        </w:rPr>
        <w:t>ów na wykonanie robót budowlanych poszczególnych zadań</w:t>
      </w:r>
      <w:r w:rsidRPr="00270214">
        <w:rPr>
          <w:rFonts w:ascii="Times New Roman" w:hAnsi="Times New Roman"/>
          <w:sz w:val="24"/>
          <w:szCs w:val="24"/>
        </w:rPr>
        <w:t>,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 xml:space="preserve">Inżynier </w:t>
      </w:r>
      <w:r w:rsidR="00881E35" w:rsidRPr="00270214">
        <w:rPr>
          <w:rFonts w:ascii="Times New Roman" w:hAnsi="Times New Roman"/>
          <w:sz w:val="24"/>
          <w:szCs w:val="24"/>
        </w:rPr>
        <w:t>Kontraktu</w:t>
      </w:r>
      <w:r w:rsidRPr="00270214">
        <w:rPr>
          <w:rFonts w:ascii="Times New Roman" w:hAnsi="Times New Roman"/>
          <w:sz w:val="24"/>
          <w:szCs w:val="24"/>
        </w:rPr>
        <w:t xml:space="preserve"> przedłoży </w:t>
      </w:r>
      <w:r w:rsidR="006777BA" w:rsidRPr="00270214">
        <w:rPr>
          <w:rFonts w:ascii="Times New Roman" w:hAnsi="Times New Roman"/>
          <w:sz w:val="24"/>
          <w:szCs w:val="24"/>
        </w:rPr>
        <w:t>Zamawiającemu wyliczon</w:t>
      </w:r>
      <w:r w:rsidR="0003648B" w:rsidRPr="00270214">
        <w:rPr>
          <w:rFonts w:ascii="Times New Roman" w:hAnsi="Times New Roman"/>
          <w:sz w:val="24"/>
          <w:szCs w:val="24"/>
        </w:rPr>
        <w:t>ą</w:t>
      </w:r>
      <w:r w:rsidR="006777BA" w:rsidRPr="00270214">
        <w:rPr>
          <w:rFonts w:ascii="Times New Roman" w:hAnsi="Times New Roman"/>
          <w:sz w:val="24"/>
          <w:szCs w:val="24"/>
        </w:rPr>
        <w:t xml:space="preserve"> propozycj</w:t>
      </w:r>
      <w:r w:rsidR="000977D5" w:rsidRPr="00270214">
        <w:rPr>
          <w:rFonts w:ascii="Times New Roman" w:hAnsi="Times New Roman"/>
          <w:sz w:val="24"/>
          <w:szCs w:val="24"/>
        </w:rPr>
        <w:t>ę</w:t>
      </w:r>
      <w:r w:rsidR="006777BA" w:rsidRPr="00270214">
        <w:rPr>
          <w:rFonts w:ascii="Times New Roman" w:hAnsi="Times New Roman"/>
          <w:sz w:val="24"/>
          <w:szCs w:val="24"/>
        </w:rPr>
        <w:t xml:space="preserve"> wskaźnika wynagrodzenia Nadzoru Inwestorskiego za Etap 2 dla danego zadania, który Zamawiający zatwierdzi w ciągu 3 dni</w:t>
      </w:r>
      <w:r w:rsidR="00C52B7E" w:rsidRPr="00270214">
        <w:rPr>
          <w:rFonts w:ascii="Times New Roman" w:hAnsi="Times New Roman"/>
          <w:sz w:val="24"/>
          <w:szCs w:val="24"/>
        </w:rPr>
        <w:t xml:space="preserve"> roboczych</w:t>
      </w:r>
      <w:r w:rsidR="006777BA" w:rsidRPr="00270214">
        <w:rPr>
          <w:rFonts w:ascii="Times New Roman" w:hAnsi="Times New Roman"/>
          <w:sz w:val="24"/>
          <w:szCs w:val="24"/>
        </w:rPr>
        <w:t xml:space="preserve"> lub wniesie korektę. </w:t>
      </w:r>
    </w:p>
    <w:p w:rsidR="00C154A2" w:rsidRPr="00270214" w:rsidRDefault="006777BA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Zatwierdzony pisemnie wskaźnik wynagrodzenia Nadzoru Inwestorskiego</w:t>
      </w:r>
      <w:r w:rsidR="00C154A2" w:rsidRPr="00270214">
        <w:rPr>
          <w:rFonts w:ascii="Times New Roman" w:hAnsi="Times New Roman"/>
          <w:sz w:val="24"/>
          <w:szCs w:val="24"/>
        </w:rPr>
        <w:t xml:space="preserve"> za wykonywanie usługi w ramach danego</w:t>
      </w:r>
      <w:r w:rsidR="00A37E18" w:rsidRPr="00270214">
        <w:rPr>
          <w:rFonts w:ascii="Times New Roman" w:hAnsi="Times New Roman"/>
          <w:sz w:val="24"/>
          <w:szCs w:val="24"/>
        </w:rPr>
        <w:t xml:space="preserve"> zadania, o którym mowa w ust. 5</w:t>
      </w:r>
      <w:r w:rsidR="00C154A2" w:rsidRPr="00270214">
        <w:rPr>
          <w:rFonts w:ascii="Times New Roman" w:hAnsi="Times New Roman"/>
          <w:sz w:val="24"/>
          <w:szCs w:val="24"/>
        </w:rPr>
        <w:t>, będzie stanowił podstawę wyliczania wynagrodzenia Nadzoru Inwestorskiego dla danego zadania.</w:t>
      </w:r>
    </w:p>
    <w:p w:rsidR="00C70281" w:rsidRPr="00270214" w:rsidRDefault="00C154A2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Płatności wynagrodzenia Wykonawcy Nadzoru Inwestorskiego następować będą okresowo, jak płatności Wykonawcy robót</w:t>
      </w:r>
      <w:r w:rsidR="00801ABB" w:rsidRPr="00270214">
        <w:rPr>
          <w:rFonts w:ascii="Times New Roman" w:hAnsi="Times New Roman"/>
          <w:sz w:val="24"/>
          <w:szCs w:val="24"/>
        </w:rPr>
        <w:t>,</w:t>
      </w:r>
      <w:r w:rsidR="00E96D02" w:rsidRPr="00270214">
        <w:rPr>
          <w:rFonts w:ascii="Times New Roman" w:hAnsi="Times New Roman"/>
          <w:sz w:val="24"/>
          <w:szCs w:val="24"/>
        </w:rPr>
        <w:t xml:space="preserve"> z uwzględnieniem zapisów ust. 4</w:t>
      </w:r>
      <w:r w:rsidRPr="00270214">
        <w:rPr>
          <w:rFonts w:ascii="Times New Roman" w:hAnsi="Times New Roman"/>
          <w:sz w:val="24"/>
          <w:szCs w:val="24"/>
        </w:rPr>
        <w:t xml:space="preserve">. 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 xml:space="preserve">Zapłata wynagrodzenia należnego Wykonawcy dokonywana będzie na rachunek bankowy </w:t>
      </w:r>
      <w:r w:rsidRPr="00270214">
        <w:rPr>
          <w:rFonts w:ascii="Times New Roman" w:hAnsi="Times New Roman"/>
          <w:sz w:val="24"/>
          <w:szCs w:val="24"/>
        </w:rPr>
        <w:lastRenderedPageBreak/>
        <w:t xml:space="preserve">Wykonawcy </w:t>
      </w:r>
      <w:r w:rsidR="00801ABB" w:rsidRPr="00270214">
        <w:rPr>
          <w:rFonts w:ascii="Times New Roman" w:hAnsi="Times New Roman"/>
          <w:sz w:val="24"/>
          <w:szCs w:val="24"/>
        </w:rPr>
        <w:t xml:space="preserve">wskazany na fakturze, </w:t>
      </w:r>
      <w:r w:rsidRPr="00270214">
        <w:rPr>
          <w:rFonts w:ascii="Times New Roman" w:hAnsi="Times New Roman"/>
          <w:sz w:val="24"/>
          <w:szCs w:val="24"/>
        </w:rPr>
        <w:t>w terminie do 30 dni od daty otrzymania przez Zamawiającego prawidłowo wystawionej</w:t>
      </w:r>
      <w:r w:rsidR="00F91B6E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faktury.</w:t>
      </w:r>
    </w:p>
    <w:p w:rsidR="00283658" w:rsidRPr="00270214" w:rsidRDefault="00283658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0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Faktury będą wystawiane przez Wykonawcę odpowiednio na Lidera Projektu lub poszczególnych Partnerów</w:t>
      </w:r>
      <w:r w:rsidR="006655DC" w:rsidRPr="00270214">
        <w:rPr>
          <w:rFonts w:ascii="Times New Roman" w:hAnsi="Times New Roman"/>
          <w:sz w:val="24"/>
          <w:szCs w:val="24"/>
        </w:rPr>
        <w:t xml:space="preserve"> Projektu</w:t>
      </w:r>
      <w:r w:rsidRPr="00270214">
        <w:rPr>
          <w:rFonts w:ascii="Times New Roman" w:hAnsi="Times New Roman"/>
          <w:sz w:val="24"/>
          <w:szCs w:val="24"/>
        </w:rPr>
        <w:t>, stosownie do przypadającej na nich części wynagrodzenia określonego w załączniku nr 2.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5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 przypadku doręczenia Zamawiającemu faktury VAT wystawionej niezgodnie z</w:t>
      </w:r>
      <w:r w:rsidR="00EB536F" w:rsidRPr="00270214">
        <w:rPr>
          <w:rFonts w:ascii="Times New Roman" w:hAnsi="Times New Roman"/>
          <w:sz w:val="24"/>
          <w:szCs w:val="24"/>
        </w:rPr>
        <w:t> </w:t>
      </w:r>
      <w:r w:rsidRPr="00270214">
        <w:rPr>
          <w:rFonts w:ascii="Times New Roman" w:hAnsi="Times New Roman"/>
          <w:sz w:val="24"/>
          <w:szCs w:val="24"/>
        </w:rPr>
        <w:t xml:space="preserve">obowiązującymi przepisami lub </w:t>
      </w:r>
      <w:r w:rsidR="00CE36DD" w:rsidRPr="00270214">
        <w:rPr>
          <w:rFonts w:ascii="Times New Roman" w:hAnsi="Times New Roman"/>
          <w:sz w:val="24"/>
          <w:szCs w:val="24"/>
        </w:rPr>
        <w:t>postawieniami</w:t>
      </w:r>
      <w:r w:rsidRPr="00270214">
        <w:rPr>
          <w:rFonts w:ascii="Times New Roman" w:hAnsi="Times New Roman"/>
          <w:sz w:val="24"/>
          <w:szCs w:val="24"/>
        </w:rPr>
        <w:t xml:space="preserve"> umowy, jej zapłata zostanie wstrzymana do czasu otrzymania przez </w:t>
      </w:r>
      <w:r w:rsidR="00030AAD" w:rsidRPr="00270214">
        <w:rPr>
          <w:rFonts w:ascii="Times New Roman" w:hAnsi="Times New Roman"/>
          <w:sz w:val="24"/>
          <w:szCs w:val="24"/>
        </w:rPr>
        <w:t>Z</w:t>
      </w:r>
      <w:r w:rsidRPr="00270214">
        <w:rPr>
          <w:rFonts w:ascii="Times New Roman" w:hAnsi="Times New Roman"/>
          <w:sz w:val="24"/>
          <w:szCs w:val="24"/>
        </w:rPr>
        <w:t>amawiającego faktury</w:t>
      </w:r>
      <w:r w:rsidR="00FE3A70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korygującej.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1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Podstawą do wysta</w:t>
      </w:r>
      <w:r w:rsidR="00283658" w:rsidRPr="00270214">
        <w:rPr>
          <w:rFonts w:ascii="Times New Roman" w:hAnsi="Times New Roman"/>
          <w:sz w:val="24"/>
          <w:szCs w:val="24"/>
        </w:rPr>
        <w:t>wienia faktur</w:t>
      </w:r>
      <w:r w:rsidRPr="00270214">
        <w:rPr>
          <w:rFonts w:ascii="Times New Roman" w:hAnsi="Times New Roman"/>
          <w:sz w:val="24"/>
          <w:szCs w:val="24"/>
        </w:rPr>
        <w:t xml:space="preserve"> końcow</w:t>
      </w:r>
      <w:r w:rsidR="00283658" w:rsidRPr="00270214">
        <w:rPr>
          <w:rFonts w:ascii="Times New Roman" w:hAnsi="Times New Roman"/>
          <w:sz w:val="24"/>
          <w:szCs w:val="24"/>
        </w:rPr>
        <w:t>ych</w:t>
      </w:r>
      <w:r w:rsidRPr="00270214">
        <w:rPr>
          <w:rFonts w:ascii="Times New Roman" w:hAnsi="Times New Roman"/>
          <w:sz w:val="24"/>
          <w:szCs w:val="24"/>
        </w:rPr>
        <w:t xml:space="preserve"> przez Wykonawcę, będzie końcowy protokół odbioru usługi wskazujący na zakończenie robót budowlanych</w:t>
      </w:r>
      <w:r w:rsidR="007F7C4F" w:rsidRPr="00270214">
        <w:rPr>
          <w:rFonts w:ascii="Times New Roman" w:hAnsi="Times New Roman"/>
          <w:sz w:val="24"/>
          <w:szCs w:val="24"/>
        </w:rPr>
        <w:t xml:space="preserve"> ostatniego zrealizowanego Kontraktu</w:t>
      </w:r>
      <w:r w:rsidR="00C154A2" w:rsidRPr="00270214">
        <w:rPr>
          <w:rFonts w:ascii="Times New Roman" w:hAnsi="Times New Roman"/>
          <w:sz w:val="24"/>
          <w:szCs w:val="24"/>
        </w:rPr>
        <w:t>, końcowe rozliczenie umów</w:t>
      </w:r>
      <w:r w:rsidRPr="00270214">
        <w:rPr>
          <w:rFonts w:ascii="Times New Roman" w:hAnsi="Times New Roman"/>
          <w:sz w:val="24"/>
          <w:szCs w:val="24"/>
        </w:rPr>
        <w:t xml:space="preserve"> na roboty budowlane  i wywiązanie się Wykonawcy niniejszej umowy z obowiązków</w:t>
      </w:r>
      <w:r w:rsidR="00FE3A70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sprawozdawczych oraz rozliczeniowych.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7"/>
        </w:numPr>
        <w:tabs>
          <w:tab w:val="left" w:pos="474"/>
        </w:tabs>
        <w:suppressAutoHyphens w:val="0"/>
        <w:spacing w:after="0" w:line="240" w:lineRule="auto"/>
        <w:ind w:right="112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 przypadku powierzenia przez Wykonawcę realizacji usług podwykonawcy, podstawą do dokonania płatności jest protokół odbioru sporządzony przez Zamawiającego, Wykonawcę oraz</w:t>
      </w:r>
      <w:r w:rsidR="00F91B6E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Podwykonawcę.</w:t>
      </w:r>
    </w:p>
    <w:p w:rsidR="00C70281" w:rsidRPr="00270214" w:rsidRDefault="00C70281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Kary umowne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§ 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</w:p>
    <w:p w:rsidR="00C70281" w:rsidRPr="00E46611" w:rsidRDefault="00C70281" w:rsidP="001C76E2">
      <w:pPr>
        <w:widowControl/>
        <w:numPr>
          <w:ilvl w:val="0"/>
          <w:numId w:val="10"/>
        </w:numPr>
        <w:tabs>
          <w:tab w:val="clear" w:pos="720"/>
          <w:tab w:val="num" w:pos="480"/>
        </w:tabs>
        <w:suppressAutoHyphens w:val="0"/>
        <w:autoSpaceDN w:val="0"/>
        <w:adjustRightInd w:val="0"/>
        <w:ind w:left="480" w:hanging="4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6611">
        <w:rPr>
          <w:rFonts w:ascii="Times New Roman" w:hAnsi="Times New Roman" w:cs="Times New Roman"/>
          <w:color w:val="000000"/>
          <w:sz w:val="24"/>
          <w:szCs w:val="24"/>
        </w:rPr>
        <w:t>Poza sytuacjami przewidzianymi w innych uregulowaniach umowy przewid</w:t>
      </w:r>
      <w:r w:rsidR="00E46611" w:rsidRPr="00E46611">
        <w:rPr>
          <w:rFonts w:ascii="Times New Roman" w:hAnsi="Times New Roman" w:cs="Times New Roman"/>
          <w:color w:val="000000"/>
          <w:sz w:val="24"/>
          <w:szCs w:val="24"/>
        </w:rPr>
        <w:t>uje się następujące kary umowne:</w:t>
      </w:r>
    </w:p>
    <w:p w:rsidR="00A76483" w:rsidRPr="00E46611" w:rsidRDefault="00A76483" w:rsidP="001C76E2">
      <w:pPr>
        <w:widowControl/>
        <w:numPr>
          <w:ilvl w:val="0"/>
          <w:numId w:val="39"/>
        </w:numPr>
        <w:tabs>
          <w:tab w:val="num" w:pos="851"/>
        </w:tabs>
        <w:suppressAutoHyphens w:val="0"/>
        <w:autoSpaceDE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za opóźnienie w wykonaniu z</w:t>
      </w:r>
      <w:r w:rsidR="00E46611">
        <w:rPr>
          <w:rFonts w:ascii="Times New Roman" w:hAnsi="Times New Roman" w:cs="Times New Roman"/>
          <w:sz w:val="24"/>
          <w:szCs w:val="24"/>
        </w:rPr>
        <w:t>obowiązania, o którym mowa w § 3</w:t>
      </w:r>
      <w:r w:rsidRPr="00E46611">
        <w:rPr>
          <w:rFonts w:ascii="Times New Roman" w:hAnsi="Times New Roman" w:cs="Times New Roman"/>
          <w:sz w:val="24"/>
          <w:szCs w:val="24"/>
        </w:rPr>
        <w:t xml:space="preserve"> ust. </w:t>
      </w:r>
      <w:r w:rsidR="00E46611">
        <w:rPr>
          <w:rFonts w:ascii="Times New Roman" w:hAnsi="Times New Roman" w:cs="Times New Roman"/>
          <w:sz w:val="24"/>
          <w:szCs w:val="24"/>
        </w:rPr>
        <w:t>2</w:t>
      </w:r>
      <w:r w:rsidRPr="00E46611">
        <w:rPr>
          <w:rFonts w:ascii="Times New Roman" w:hAnsi="Times New Roman" w:cs="Times New Roman"/>
          <w:sz w:val="24"/>
          <w:szCs w:val="24"/>
        </w:rPr>
        <w:t xml:space="preserve"> - w wysokości 0,15 % wynagrodzenia brutto, o którym mowa w § </w:t>
      </w:r>
      <w:r w:rsidR="007C0F92">
        <w:rPr>
          <w:rFonts w:ascii="Times New Roman" w:hAnsi="Times New Roman" w:cs="Times New Roman"/>
          <w:sz w:val="24"/>
          <w:szCs w:val="24"/>
        </w:rPr>
        <w:t xml:space="preserve">8 </w:t>
      </w:r>
      <w:r w:rsidRPr="00E46611">
        <w:rPr>
          <w:rFonts w:ascii="Times New Roman" w:hAnsi="Times New Roman" w:cs="Times New Roman"/>
          <w:sz w:val="24"/>
          <w:szCs w:val="24"/>
        </w:rPr>
        <w:t>ust. 1 - za każdy dzień opóźnienia,</w:t>
      </w:r>
    </w:p>
    <w:p w:rsidR="00A76483" w:rsidRPr="00E46611" w:rsidRDefault="00A76483" w:rsidP="001C76E2">
      <w:pPr>
        <w:widowControl/>
        <w:numPr>
          <w:ilvl w:val="0"/>
          <w:numId w:val="39"/>
        </w:numPr>
        <w:tabs>
          <w:tab w:val="num" w:pos="851"/>
        </w:tabs>
        <w:suppressAutoHyphens w:val="0"/>
        <w:autoSpaceDE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 xml:space="preserve">za opóźnienie w usunięciu wad i/lub usterek stwierdzonych podczas odbioru końcowego lub odbioru ostatecznego w stosunku do terminu wyznaczonego przez Zamawiającego </w:t>
      </w:r>
      <w:r w:rsidR="00B54577">
        <w:rPr>
          <w:rFonts w:ascii="Times New Roman" w:hAnsi="Times New Roman" w:cs="Times New Roman"/>
          <w:sz w:val="24"/>
          <w:szCs w:val="24"/>
        </w:rPr>
        <w:t>w § 3</w:t>
      </w:r>
      <w:r w:rsidR="00B54577" w:rsidRPr="00E46611">
        <w:rPr>
          <w:rFonts w:ascii="Times New Roman" w:hAnsi="Times New Roman" w:cs="Times New Roman"/>
          <w:sz w:val="24"/>
          <w:szCs w:val="24"/>
        </w:rPr>
        <w:t xml:space="preserve"> ust. </w:t>
      </w:r>
      <w:r w:rsidR="00B54577">
        <w:rPr>
          <w:rFonts w:ascii="Times New Roman" w:hAnsi="Times New Roman" w:cs="Times New Roman"/>
          <w:sz w:val="24"/>
          <w:szCs w:val="24"/>
        </w:rPr>
        <w:t>2</w:t>
      </w:r>
      <w:r w:rsidR="00B54577" w:rsidRPr="00E46611">
        <w:rPr>
          <w:rFonts w:ascii="Times New Roman" w:hAnsi="Times New Roman" w:cs="Times New Roman"/>
          <w:sz w:val="24"/>
          <w:szCs w:val="24"/>
        </w:rPr>
        <w:t xml:space="preserve"> </w:t>
      </w:r>
      <w:r w:rsidRPr="00E46611">
        <w:rPr>
          <w:rFonts w:ascii="Times New Roman" w:hAnsi="Times New Roman" w:cs="Times New Roman"/>
          <w:sz w:val="24"/>
          <w:szCs w:val="24"/>
        </w:rPr>
        <w:t xml:space="preserve">- w wysokości 0,2 % wynagrodzenia brutto, o którym mowa – odpowiednio w § </w:t>
      </w:r>
      <w:r w:rsidR="00B54577">
        <w:rPr>
          <w:rFonts w:ascii="Times New Roman" w:hAnsi="Times New Roman" w:cs="Times New Roman"/>
          <w:sz w:val="24"/>
          <w:szCs w:val="24"/>
        </w:rPr>
        <w:t>8</w:t>
      </w:r>
      <w:r w:rsidRPr="00E46611">
        <w:rPr>
          <w:rFonts w:ascii="Times New Roman" w:hAnsi="Times New Roman" w:cs="Times New Roman"/>
          <w:sz w:val="24"/>
          <w:szCs w:val="24"/>
        </w:rPr>
        <w:t xml:space="preserve"> ust. 1 -  za każdy dzień opóźnienia;</w:t>
      </w:r>
    </w:p>
    <w:p w:rsidR="00A76483" w:rsidRPr="00E46611" w:rsidRDefault="00A76483" w:rsidP="001C76E2">
      <w:pPr>
        <w:widowControl/>
        <w:numPr>
          <w:ilvl w:val="0"/>
          <w:numId w:val="39"/>
        </w:numPr>
        <w:tabs>
          <w:tab w:val="num" w:pos="851"/>
        </w:tabs>
        <w:suppressAutoHyphens w:val="0"/>
        <w:autoSpaceDE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 xml:space="preserve">za opóźnienie w usunięciu wad i/lub usterek stwierdzonych w trakcie okresu gwarancji lub rękojmi, w stosunku do terminów wyznaczonych na usunięcie wad - w wysokości 0,3% wynagrodzenia brutto, o którym mowa w § </w:t>
      </w:r>
      <w:r w:rsidR="00B54577">
        <w:rPr>
          <w:rFonts w:ascii="Times New Roman" w:hAnsi="Times New Roman" w:cs="Times New Roman"/>
          <w:sz w:val="24"/>
          <w:szCs w:val="24"/>
        </w:rPr>
        <w:t>8</w:t>
      </w:r>
      <w:r w:rsidRPr="00E46611">
        <w:rPr>
          <w:rFonts w:ascii="Times New Roman" w:hAnsi="Times New Roman" w:cs="Times New Roman"/>
          <w:sz w:val="24"/>
          <w:szCs w:val="24"/>
        </w:rPr>
        <w:t xml:space="preserve"> ust. 1 - za każdy dzień opóźnienia.</w:t>
      </w:r>
    </w:p>
    <w:p w:rsidR="00A76483" w:rsidRPr="00E46611" w:rsidRDefault="00A76483" w:rsidP="001C76E2">
      <w:pPr>
        <w:widowControl/>
        <w:numPr>
          <w:ilvl w:val="0"/>
          <w:numId w:val="39"/>
        </w:numPr>
        <w:tabs>
          <w:tab w:val="num" w:pos="851"/>
        </w:tabs>
        <w:suppressAutoHyphens w:val="0"/>
        <w:autoSpaceDE/>
        <w:ind w:left="851" w:hanging="283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 xml:space="preserve">za rozwiązanie lub odstąpienie od Umowy (w wyniku czego doszło do zakończenia współpracy) z winy leżącej po stronie Wykonawcy - w wysokości 25 % wynagrodzenia brutto, o którym mowa w § </w:t>
      </w:r>
      <w:r w:rsidR="00B54577">
        <w:rPr>
          <w:rFonts w:ascii="Times New Roman" w:hAnsi="Times New Roman" w:cs="Times New Roman"/>
          <w:sz w:val="24"/>
          <w:szCs w:val="24"/>
        </w:rPr>
        <w:t>8</w:t>
      </w:r>
      <w:r w:rsidRPr="00E46611">
        <w:rPr>
          <w:rFonts w:ascii="Times New Roman" w:hAnsi="Times New Roman" w:cs="Times New Roman"/>
          <w:sz w:val="24"/>
          <w:szCs w:val="24"/>
        </w:rPr>
        <w:t xml:space="preserve"> ust. 1.</w:t>
      </w:r>
    </w:p>
    <w:p w:rsidR="00A76483" w:rsidRPr="00E46611" w:rsidRDefault="00A76483" w:rsidP="00A7648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3. Strony wyraźnie potwierdzają, że wykonanie uprawnienia do odstąpienia od Umowy znosi jedynie prawa i obowiązki Stron należące do jej istoty, nie znosi natomiast powstałego wcześniej stanu odpowiedzialności Zamawiającego z tytułu zastrzeżenia kary umownej i powstałych wcześniej przesłanek uzasadniających jej naliczenie i zapłatę.</w:t>
      </w:r>
    </w:p>
    <w:p w:rsidR="00A76483" w:rsidRPr="00E46611" w:rsidRDefault="00A76483" w:rsidP="00A7648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4. Postanowienia, o którym mowa w ust. 3 nie mają zastosowania w razie zaistnienia istotnej zmiany okoliczności, powodującej, że wykonanie Umowy nie leży w interesie publicznym, czego nie można było przewidzieć w chwili zawarcia Umowy, w związku z czym Zamawiający odstąpił od zawartej Umowy w trybie art. 145 ust. 1 ustawy Prawo zamówień publicznych.</w:t>
      </w:r>
    </w:p>
    <w:p w:rsidR="00A76483" w:rsidRPr="00E46611" w:rsidRDefault="00A76483" w:rsidP="00A76483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5. Strony zastrzegają sobie prawo dochodzenia odszkodowania uzupełniającego na zasadach ogólnych w przypadku, gdy poniesiona szkoda przewyższa należną karę umowną.</w:t>
      </w:r>
    </w:p>
    <w:p w:rsidR="008D5C97" w:rsidRPr="00E46611" w:rsidRDefault="00A76483" w:rsidP="008D5C97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46611">
        <w:rPr>
          <w:rFonts w:ascii="Times New Roman" w:hAnsi="Times New Roman" w:cs="Times New Roman"/>
          <w:sz w:val="24"/>
          <w:szCs w:val="24"/>
        </w:rPr>
        <w:t>6.  Kary umowne są naliczane niezależnie od siebie i podlegają kumulowaniu.</w:t>
      </w:r>
    </w:p>
    <w:p w:rsidR="006B7BAC" w:rsidRDefault="00CE551D" w:rsidP="006B7BAC">
      <w:p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A76483" w:rsidRPr="00E46611">
        <w:rPr>
          <w:rFonts w:ascii="Times New Roman" w:hAnsi="Times New Roman" w:cs="Times New Roman"/>
          <w:sz w:val="24"/>
          <w:szCs w:val="24"/>
        </w:rPr>
        <w:t xml:space="preserve">Za niedopełnienie wymogu zatrudnienia pracowników wykonujących przedmiot Umowy na podstawie umowy o pracę w rozumieniu przepisów Kodeksu Pracy, Wykonawca zapłaci Zamawiającemu kary umowne w wysokości minimalnego wynagrodzenia za pracę ustalonego na podstawie przepisów o minimalnym wynagrodzeniu za pracę (obowiązujących w chwili </w:t>
      </w:r>
      <w:r w:rsidR="00A76483" w:rsidRPr="00E46611">
        <w:rPr>
          <w:rFonts w:ascii="Times New Roman" w:hAnsi="Times New Roman" w:cs="Times New Roman"/>
          <w:sz w:val="24"/>
          <w:szCs w:val="24"/>
        </w:rPr>
        <w:lastRenderedPageBreak/>
        <w:t>stwierdzenia przez Zamawiającego niedopełnienia przez Wykonawcę wymogu zatrudnienia pracowników wykonujących przedmiot Umowy na podstawie umowy o pracę w rozumieniu przepisów Kodeksu Pracy) oraz liczby miesięcy w okresie realizacji Umowy, w których nie dopełniono przedmiotowego wymogu – za każdą osobę wskazanych pracowników w Wykazie Pracowników, wykonujących przedmiot Umowy na podstawie umowy o pracę</w:t>
      </w:r>
      <w:r w:rsidR="006B7BAC">
        <w:rPr>
          <w:rFonts w:ascii="Times New Roman" w:hAnsi="Times New Roman" w:cs="Times New Roman"/>
          <w:sz w:val="24"/>
          <w:szCs w:val="24"/>
        </w:rPr>
        <w:t>.</w:t>
      </w:r>
    </w:p>
    <w:p w:rsidR="006B7BAC" w:rsidRPr="006B7BAC" w:rsidRDefault="00B24153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iCs/>
          <w:sz w:val="24"/>
          <w:szCs w:val="24"/>
          <w:lang w:eastAsia="pl-PL"/>
        </w:rPr>
        <w:t>Zamawiający naliczy Wykonawcy karę umowną, jeżeli w wyniku kontroli instytucji kontrolnych na Zamawiającego zostanie nałożona korekta finansowa, przypisana konkretnym rodzajom naruszeń prawa zamówień publicznych, w zakresie postępowań o udzielenie zamówienia publicznego przygotowanych przez Wykonawcę. Wysokość kary w wyrażeniu procentowym w stosunku do wynagrodzenia określonego w § </w:t>
      </w:r>
      <w:r w:rsidR="002208C3" w:rsidRPr="006B7BAC">
        <w:rPr>
          <w:rFonts w:ascii="Times New Roman" w:hAnsi="Times New Roman"/>
          <w:iCs/>
          <w:sz w:val="24"/>
          <w:szCs w:val="24"/>
          <w:lang w:eastAsia="pl-PL"/>
        </w:rPr>
        <w:t>8</w:t>
      </w:r>
      <w:r w:rsidRPr="006B7BAC">
        <w:rPr>
          <w:rFonts w:ascii="Times New Roman" w:hAnsi="Times New Roman"/>
          <w:iCs/>
          <w:sz w:val="24"/>
          <w:szCs w:val="24"/>
          <w:lang w:eastAsia="pl-PL"/>
        </w:rPr>
        <w:t xml:space="preserve"> ust. 1 będzie odpowiadała procentowej wielkości korekt nałożonych na Zamawiającego zgodnie z Taryfikatorem korekt finansowych.</w:t>
      </w:r>
    </w:p>
    <w:p w:rsidR="006B7BAC" w:rsidRPr="006B7BAC" w:rsidRDefault="009335B0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iCs/>
          <w:sz w:val="24"/>
          <w:szCs w:val="24"/>
          <w:lang w:eastAsia="pl-PL"/>
        </w:rPr>
        <w:t>Naliczone Wykonawcy kary umowne, o których mowa w ust. 1 i ust. 2 zostaną zapłacone w terminie 30 dni od dnia doręczenia Wykonawcy naliczenia kar umownych. W przypadkach, o których mowa w ust. 1 kary mogą być potrącane z przysługującego Wykonawcy wynagrodzenia, z dowolnych przysługujących Wykonawcy  płatności przejściowych</w:t>
      </w:r>
      <w:r w:rsidR="00D03052" w:rsidRPr="006B7BAC">
        <w:rPr>
          <w:rFonts w:ascii="Times New Roman" w:hAnsi="Times New Roman"/>
          <w:iCs/>
          <w:sz w:val="24"/>
          <w:szCs w:val="24"/>
          <w:lang w:eastAsia="pl-PL"/>
        </w:rPr>
        <w:t>, z pominięciem zdania pierwszego</w:t>
      </w:r>
      <w:r w:rsidRPr="006B7BAC">
        <w:rPr>
          <w:rFonts w:ascii="Times New Roman" w:hAnsi="Times New Roman"/>
          <w:iCs/>
          <w:sz w:val="24"/>
          <w:szCs w:val="24"/>
          <w:lang w:eastAsia="pl-PL"/>
        </w:rPr>
        <w:t>.</w:t>
      </w:r>
    </w:p>
    <w:p w:rsidR="006B7BAC" w:rsidRPr="006B7BAC" w:rsidRDefault="00C70281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color w:val="000000"/>
          <w:sz w:val="24"/>
          <w:szCs w:val="24"/>
        </w:rPr>
        <w:t xml:space="preserve">W przypadku, gdy wysokość kar umownych, o których mowa w ust. 1, wyniesie więcej niż równowartość </w:t>
      </w:r>
      <w:r w:rsidR="006729A4" w:rsidRPr="006B7BAC">
        <w:rPr>
          <w:rFonts w:ascii="Times New Roman" w:hAnsi="Times New Roman"/>
          <w:color w:val="000000"/>
          <w:sz w:val="24"/>
          <w:szCs w:val="24"/>
        </w:rPr>
        <w:t xml:space="preserve">20 </w:t>
      </w:r>
      <w:r w:rsidRPr="006B7BAC">
        <w:rPr>
          <w:rFonts w:ascii="Times New Roman" w:hAnsi="Times New Roman"/>
          <w:color w:val="000000"/>
          <w:sz w:val="24"/>
          <w:szCs w:val="24"/>
        </w:rPr>
        <w:t xml:space="preserve">% wynagrodzenia (wraz z podatkiem VAT), wskazanego w § </w:t>
      </w:r>
      <w:r w:rsidR="00082150" w:rsidRPr="006B7BAC">
        <w:rPr>
          <w:rFonts w:ascii="Times New Roman" w:hAnsi="Times New Roman"/>
          <w:iCs/>
          <w:sz w:val="24"/>
          <w:szCs w:val="24"/>
          <w:lang w:eastAsia="pl-PL"/>
        </w:rPr>
        <w:t xml:space="preserve">8 </w:t>
      </w:r>
      <w:r w:rsidRPr="006B7BAC">
        <w:rPr>
          <w:rFonts w:ascii="Times New Roman" w:hAnsi="Times New Roman"/>
          <w:color w:val="000000"/>
          <w:sz w:val="24"/>
          <w:szCs w:val="24"/>
        </w:rPr>
        <w:t>ust.1, Zamawiający może rozwiązać umowę ze skutkiem natychmiastowym.</w:t>
      </w:r>
    </w:p>
    <w:p w:rsidR="006B7BAC" w:rsidRPr="006B7BAC" w:rsidRDefault="00C70281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color w:val="000000"/>
          <w:sz w:val="24"/>
          <w:szCs w:val="24"/>
        </w:rPr>
        <w:t>Przed naliczeniem kary</w:t>
      </w:r>
      <w:r w:rsidR="00410948" w:rsidRPr="006B7BAC">
        <w:rPr>
          <w:rFonts w:ascii="Times New Roman" w:hAnsi="Times New Roman"/>
          <w:color w:val="000000"/>
          <w:sz w:val="24"/>
          <w:szCs w:val="24"/>
        </w:rPr>
        <w:t>,</w:t>
      </w:r>
      <w:r w:rsidRPr="006B7BAC">
        <w:rPr>
          <w:rFonts w:ascii="Times New Roman" w:hAnsi="Times New Roman"/>
          <w:color w:val="000000"/>
          <w:sz w:val="24"/>
          <w:szCs w:val="24"/>
        </w:rPr>
        <w:t xml:space="preserve"> o której mowa w ust. 1</w:t>
      </w:r>
      <w:r w:rsidR="00410948" w:rsidRPr="006B7BAC">
        <w:rPr>
          <w:rFonts w:ascii="Times New Roman" w:hAnsi="Times New Roman"/>
          <w:color w:val="000000"/>
          <w:sz w:val="24"/>
          <w:szCs w:val="24"/>
        </w:rPr>
        <w:t xml:space="preserve"> i ust. 2</w:t>
      </w:r>
      <w:r w:rsidRPr="006B7BAC">
        <w:rPr>
          <w:rFonts w:ascii="Times New Roman" w:hAnsi="Times New Roman"/>
          <w:color w:val="000000"/>
          <w:sz w:val="24"/>
          <w:szCs w:val="24"/>
        </w:rPr>
        <w:t>, Zamawiający wezwie Wykonawcę do złożenia pisemnych wyjaśnień.</w:t>
      </w:r>
    </w:p>
    <w:p w:rsidR="006B7BAC" w:rsidRPr="006B7BAC" w:rsidRDefault="00C70281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color w:val="000000"/>
          <w:sz w:val="24"/>
          <w:szCs w:val="24"/>
        </w:rPr>
        <w:t>Zamawiający zastrzega sobie prawo dochodzenia na zasadach ogólnych odszkodowań przewyższających wysokość kar umownych.</w:t>
      </w:r>
    </w:p>
    <w:p w:rsidR="00C857F7" w:rsidRPr="006B7BAC" w:rsidRDefault="00C857F7" w:rsidP="006B7BAC">
      <w:pPr>
        <w:pStyle w:val="Akapitzlist"/>
        <w:numPr>
          <w:ilvl w:val="0"/>
          <w:numId w:val="44"/>
        </w:num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6B7BAC">
        <w:rPr>
          <w:rFonts w:ascii="Times New Roman" w:hAnsi="Times New Roman"/>
          <w:color w:val="000000"/>
          <w:sz w:val="24"/>
          <w:szCs w:val="24"/>
        </w:rPr>
        <w:t xml:space="preserve">Zamawiający zapłaci Wykonawcy karę w wysokości 10% wynagrodzenia łącznego opisanego w § </w:t>
      </w:r>
      <w:r w:rsidR="00082150" w:rsidRPr="006B7BAC">
        <w:rPr>
          <w:rFonts w:ascii="Times New Roman" w:hAnsi="Times New Roman"/>
          <w:iCs/>
          <w:sz w:val="24"/>
          <w:szCs w:val="24"/>
          <w:lang w:eastAsia="pl-PL"/>
        </w:rPr>
        <w:t xml:space="preserve">8 </w:t>
      </w:r>
      <w:r w:rsidRPr="006B7BAC">
        <w:rPr>
          <w:rFonts w:ascii="Times New Roman" w:hAnsi="Times New Roman"/>
          <w:color w:val="000000"/>
          <w:sz w:val="24"/>
          <w:szCs w:val="24"/>
        </w:rPr>
        <w:t>ust.1, za odstąpienie od umowy z przyczyn, które wystąpiły po stronie Zamawiającego.</w:t>
      </w:r>
    </w:p>
    <w:p w:rsidR="00C70281" w:rsidRPr="00270214" w:rsidRDefault="00C70281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Zabezpieczenie należytego wykonania umowy 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</w:t>
      </w:r>
      <w:r w:rsidR="001A775D"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</w:p>
    <w:p w:rsidR="00C70281" w:rsidRPr="00270214" w:rsidRDefault="00C70281" w:rsidP="001C76E2">
      <w:pPr>
        <w:widowControl/>
        <w:numPr>
          <w:ilvl w:val="0"/>
          <w:numId w:val="3"/>
        </w:numPr>
        <w:tabs>
          <w:tab w:val="clear" w:pos="1425"/>
        </w:tabs>
        <w:autoSpaceDE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Zabezpieczenie należytego wykonania umowy w kwocie ................................. PLN, co stanowi </w:t>
      </w:r>
      <w:r w:rsidR="00C75FC1" w:rsidRPr="00270214">
        <w:rPr>
          <w:rFonts w:ascii="Times New Roman" w:hAnsi="Times New Roman" w:cs="Times New Roman"/>
          <w:sz w:val="24"/>
          <w:szCs w:val="24"/>
        </w:rPr>
        <w:t>10</w:t>
      </w:r>
      <w:r w:rsidRPr="00270214">
        <w:rPr>
          <w:rFonts w:ascii="Times New Roman" w:hAnsi="Times New Roman" w:cs="Times New Roman"/>
          <w:sz w:val="24"/>
          <w:szCs w:val="24"/>
        </w:rPr>
        <w:t xml:space="preserve"> % ceny całkowitej podanej w </w:t>
      </w:r>
      <w:r w:rsidR="00C75FC1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§ </w:t>
      </w:r>
      <w:r w:rsidR="00082150" w:rsidRPr="00270214">
        <w:rPr>
          <w:rFonts w:ascii="Times New Roman" w:hAnsi="Times New Roman" w:cs="Times New Roman"/>
          <w:iCs/>
          <w:sz w:val="24"/>
          <w:szCs w:val="24"/>
          <w:lang w:eastAsia="pl-PL"/>
        </w:rPr>
        <w:t xml:space="preserve">8 </w:t>
      </w:r>
      <w:r w:rsidR="00C75FC1" w:rsidRPr="00270214">
        <w:rPr>
          <w:rFonts w:ascii="Times New Roman" w:hAnsi="Times New Roman" w:cs="Times New Roman"/>
          <w:color w:val="000000"/>
          <w:sz w:val="24"/>
          <w:szCs w:val="24"/>
        </w:rPr>
        <w:t>ust.1</w:t>
      </w:r>
      <w:r w:rsidRPr="00270214">
        <w:rPr>
          <w:rFonts w:ascii="Times New Roman" w:hAnsi="Times New Roman" w:cs="Times New Roman"/>
          <w:sz w:val="24"/>
          <w:szCs w:val="24"/>
        </w:rPr>
        <w:t>, wniesione zostało Zamawiającemu przed zawarciem umowy w pełnej wysokości w formie……………………………………</w:t>
      </w:r>
    </w:p>
    <w:p w:rsidR="00C70281" w:rsidRPr="00270214" w:rsidRDefault="00C70281" w:rsidP="001C76E2">
      <w:pPr>
        <w:widowControl/>
        <w:numPr>
          <w:ilvl w:val="0"/>
          <w:numId w:val="3"/>
        </w:numPr>
        <w:tabs>
          <w:tab w:val="clear" w:pos="1425"/>
        </w:tabs>
        <w:autoSpaceDE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Zabezpieczenie należytego wykonania umowy służy pokryciu roszczeń Zamawiającego z</w:t>
      </w:r>
      <w:r w:rsidR="006D08EB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tytułu niewykonania lub nienależytego wykonania przedmiotu umowy.</w:t>
      </w:r>
    </w:p>
    <w:p w:rsidR="00C70281" w:rsidRPr="00270214" w:rsidRDefault="00C70281" w:rsidP="001C76E2">
      <w:pPr>
        <w:widowControl/>
        <w:numPr>
          <w:ilvl w:val="0"/>
          <w:numId w:val="3"/>
        </w:numPr>
        <w:tabs>
          <w:tab w:val="clear" w:pos="1425"/>
        </w:tabs>
        <w:autoSpaceDE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Zamawiający zwróci 70% zabezpieczenia w terminie 30 dni od dnia wykonania zamówienia </w:t>
      </w:r>
      <w:r w:rsidR="00C75FC1" w:rsidRPr="00270214">
        <w:rPr>
          <w:rFonts w:ascii="Times New Roman" w:hAnsi="Times New Roman" w:cs="Times New Roman"/>
          <w:sz w:val="24"/>
          <w:szCs w:val="24"/>
        </w:rPr>
        <w:t>w zakresie Etapu 1 i Etapu 2,</w:t>
      </w:r>
      <w:r w:rsidRPr="00270214">
        <w:rPr>
          <w:rFonts w:ascii="Times New Roman" w:hAnsi="Times New Roman" w:cs="Times New Roman"/>
          <w:sz w:val="24"/>
          <w:szCs w:val="24"/>
        </w:rPr>
        <w:t xml:space="preserve"> i uznania go przez Zamawiającego za należycie wykonane,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tj.</w:t>
      </w:r>
      <w:r w:rsidR="004A3C69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po zatwierdzeniu przez Zamawiającego Raportu Końcowego z wykonania usługi objętej umową.</w:t>
      </w:r>
    </w:p>
    <w:p w:rsidR="004A3C69" w:rsidRPr="00270214" w:rsidRDefault="00C70281" w:rsidP="001C76E2">
      <w:pPr>
        <w:widowControl/>
        <w:numPr>
          <w:ilvl w:val="0"/>
          <w:numId w:val="3"/>
        </w:numPr>
        <w:tabs>
          <w:tab w:val="clear" w:pos="1425"/>
        </w:tabs>
        <w:autoSpaceDE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Kwota w wysokości 30% zabezpieczenia, pozostawiona na zabezpieczenie roszczeń </w:t>
      </w:r>
      <w:r w:rsidR="00FC623A" w:rsidRPr="00270214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z tytułu rękojmi za wady, zostanie zwrócona nie później niż w 15 dniu po upływie okresu rękojmi za wady na wykonane roboty budowlan</w:t>
      </w:r>
      <w:r w:rsidR="00FC623A" w:rsidRPr="00270214">
        <w:rPr>
          <w:rFonts w:ascii="Times New Roman" w:hAnsi="Times New Roman" w:cs="Times New Roman"/>
          <w:color w:val="000000"/>
          <w:sz w:val="24"/>
          <w:szCs w:val="24"/>
        </w:rPr>
        <w:t>e.</w:t>
      </w:r>
    </w:p>
    <w:p w:rsidR="007930BA" w:rsidRDefault="007930BA" w:rsidP="003E171B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1" w:name="_GoBack"/>
      <w:bookmarkEnd w:id="1"/>
    </w:p>
    <w:p w:rsidR="007930BA" w:rsidRPr="00270214" w:rsidRDefault="007930BA" w:rsidP="00270214">
      <w:pPr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Rozwiązanie umowy i odstąpienie od umowy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11</w:t>
      </w:r>
    </w:p>
    <w:p w:rsidR="00C70281" w:rsidRPr="00270214" w:rsidRDefault="00C70281" w:rsidP="00270214">
      <w:pPr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Zamawiający może odstąpić od umowy:</w:t>
      </w:r>
    </w:p>
    <w:p w:rsidR="00C70281" w:rsidRPr="00270214" w:rsidRDefault="00C70281" w:rsidP="001C76E2">
      <w:pPr>
        <w:widowControl/>
        <w:numPr>
          <w:ilvl w:val="0"/>
          <w:numId w:val="29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W razie wystąpienia istotnej zmiany okoliczności powodującej, że wykonanie umowy nie leży w interesie publicznym, czego nie można było przewidzieć w chwili zawarcia umowy, Zamawiający </w:t>
      </w:r>
      <w:r w:rsidRPr="00270214">
        <w:rPr>
          <w:rFonts w:ascii="Times New Roman" w:hAnsi="Times New Roman" w:cs="Times New Roman"/>
          <w:sz w:val="24"/>
          <w:szCs w:val="24"/>
        </w:rPr>
        <w:t>może odstąpić od umowy w terminie 30 dni od powzięcia wiadomości o</w:t>
      </w:r>
      <w:r w:rsidR="004A3C69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powyższych okolicznościach. W takim wypadku Wykonawca może żądać jedynie wynagrodzenia należnego mu z tytułu wykonania części umowy.</w:t>
      </w:r>
    </w:p>
    <w:p w:rsidR="00BD0C6F" w:rsidRPr="00270214" w:rsidRDefault="00BD0C6F" w:rsidP="001C76E2">
      <w:pPr>
        <w:widowControl/>
        <w:numPr>
          <w:ilvl w:val="0"/>
          <w:numId w:val="29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 przypadku zmiany personelu klucz</w:t>
      </w:r>
      <w:r w:rsidR="007930BA">
        <w:rPr>
          <w:rFonts w:ascii="Times New Roman" w:hAnsi="Times New Roman" w:cs="Times New Roman"/>
          <w:sz w:val="24"/>
          <w:szCs w:val="24"/>
        </w:rPr>
        <w:t xml:space="preserve">owego </w:t>
      </w:r>
      <w:r w:rsidR="00594A84" w:rsidRPr="00270214">
        <w:rPr>
          <w:rFonts w:ascii="Times New Roman" w:hAnsi="Times New Roman" w:cs="Times New Roman"/>
          <w:sz w:val="24"/>
          <w:szCs w:val="24"/>
        </w:rPr>
        <w:t>Zamawiający może wykonać prawo odstąpienia w terminie 30 dni od powzięcia wiadomości o powyższych okolicznościach.</w:t>
      </w:r>
    </w:p>
    <w:p w:rsidR="00C70281" w:rsidRPr="00270214" w:rsidRDefault="00C70281" w:rsidP="001C76E2">
      <w:pPr>
        <w:widowControl/>
        <w:numPr>
          <w:ilvl w:val="0"/>
          <w:numId w:val="29"/>
        </w:numPr>
        <w:suppressAutoHyphens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Niezależnie od sytuacji określonych w ust.1 Zamawiający jest uprawniony do odstąpienia od umowy w sytuacji odstąpienia od Umowy na Roboty Zamawiającego z Wykonawcą robót budowlanych z innych przyczyn niż opisana w ust.1. W tej sytuacji Zamawiający może wykonać prawo odstąpienia w terminie do 60 dni od daty odstąpienia od Umowy zawartej z</w:t>
      </w:r>
      <w:r w:rsidR="004A3C69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>Wykonawcą Robót.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12</w:t>
      </w:r>
    </w:p>
    <w:p w:rsidR="00C70281" w:rsidRPr="00270214" w:rsidRDefault="000A2579" w:rsidP="001C76E2">
      <w:pPr>
        <w:widowControl/>
        <w:numPr>
          <w:ilvl w:val="2"/>
          <w:numId w:val="5"/>
        </w:numPr>
        <w:tabs>
          <w:tab w:val="clear" w:pos="2160"/>
          <w:tab w:val="num" w:pos="284"/>
        </w:tabs>
        <w:suppressAutoHyphens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Poza sytuacją opisaną w §11</w:t>
      </w:r>
      <w:r w:rsidR="00C70281" w:rsidRPr="00270214">
        <w:rPr>
          <w:rFonts w:ascii="Times New Roman" w:hAnsi="Times New Roman" w:cs="Times New Roman"/>
          <w:sz w:val="24"/>
          <w:szCs w:val="24"/>
        </w:rPr>
        <w:t>, Zamawiający i Wykonawca mo</w:t>
      </w:r>
      <w:r w:rsidR="00935802" w:rsidRPr="00270214">
        <w:rPr>
          <w:rFonts w:ascii="Times New Roman" w:hAnsi="Times New Roman" w:cs="Times New Roman"/>
          <w:sz w:val="24"/>
          <w:szCs w:val="24"/>
        </w:rPr>
        <w:t>gą</w:t>
      </w:r>
      <w:r w:rsidR="00C70281" w:rsidRPr="00270214">
        <w:rPr>
          <w:rFonts w:ascii="Times New Roman" w:hAnsi="Times New Roman" w:cs="Times New Roman"/>
          <w:sz w:val="24"/>
          <w:szCs w:val="24"/>
        </w:rPr>
        <w:t xml:space="preserve"> rozwiązać umowę, jednostronnie poprzez jej wypowiedzeni</w:t>
      </w:r>
      <w:r w:rsidR="004A3C69" w:rsidRPr="00270214">
        <w:rPr>
          <w:rFonts w:ascii="Times New Roman" w:hAnsi="Times New Roman" w:cs="Times New Roman"/>
          <w:sz w:val="24"/>
          <w:szCs w:val="24"/>
        </w:rPr>
        <w:t>e</w:t>
      </w:r>
      <w:r w:rsidR="00594A84" w:rsidRPr="00270214">
        <w:rPr>
          <w:rFonts w:ascii="Times New Roman" w:hAnsi="Times New Roman" w:cs="Times New Roman"/>
          <w:sz w:val="24"/>
          <w:szCs w:val="24"/>
        </w:rPr>
        <w:t>,</w:t>
      </w:r>
      <w:r w:rsidR="00C70281" w:rsidRPr="00270214">
        <w:rPr>
          <w:rFonts w:ascii="Times New Roman" w:hAnsi="Times New Roman" w:cs="Times New Roman"/>
          <w:sz w:val="24"/>
          <w:szCs w:val="24"/>
        </w:rPr>
        <w:t xml:space="preserve"> </w:t>
      </w:r>
      <w:r w:rsidR="00594A84" w:rsidRPr="00270214">
        <w:rPr>
          <w:rFonts w:ascii="Times New Roman" w:hAnsi="Times New Roman" w:cs="Times New Roman"/>
          <w:sz w:val="24"/>
          <w:szCs w:val="24"/>
        </w:rPr>
        <w:t xml:space="preserve">z zachowaniem </w:t>
      </w:r>
      <w:r w:rsidR="00C70281" w:rsidRPr="00270214">
        <w:rPr>
          <w:rFonts w:ascii="Times New Roman" w:hAnsi="Times New Roman" w:cs="Times New Roman"/>
          <w:sz w:val="24"/>
          <w:szCs w:val="24"/>
        </w:rPr>
        <w:t>30 dni</w:t>
      </w:r>
      <w:r w:rsidR="00594A84" w:rsidRPr="00270214">
        <w:rPr>
          <w:rFonts w:ascii="Times New Roman" w:hAnsi="Times New Roman" w:cs="Times New Roman"/>
          <w:sz w:val="24"/>
          <w:szCs w:val="24"/>
        </w:rPr>
        <w:t>owego terminu,</w:t>
      </w:r>
      <w:r w:rsidR="00C70281" w:rsidRPr="00270214">
        <w:rPr>
          <w:rFonts w:ascii="Times New Roman" w:hAnsi="Times New Roman" w:cs="Times New Roman"/>
          <w:sz w:val="24"/>
          <w:szCs w:val="24"/>
        </w:rPr>
        <w:t xml:space="preserve"> z ważnych przyczyn, za które uważa się naruszenie w sposób podstawowy i/lub powtarzający się postanowień umowy przez drugą Stronę, jak na przykład: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Zamawiający popada w stan likwidacji lub zaprzestaje spłacania swoich długów,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>Wykonawca popada w stan likwidacji lub zaprzestaje spłacania swoich długów,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>Wykonawca wstrzymuje wykonanie usług na czas co najmniej 14 dni,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>Przeciwko Wykonawcy toczą się postępowania egzekucyjne, które utrudniają należyte wykonanie niniejszej umowy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 xml:space="preserve">Wykonawca nie zrealizował zobowiązań umownych opisanych w § </w:t>
      </w:r>
      <w:r w:rsidR="000A2579" w:rsidRPr="00270214">
        <w:rPr>
          <w:rFonts w:ascii="Times New Roman" w:hAnsi="Times New Roman"/>
          <w:color w:val="000000"/>
          <w:sz w:val="24"/>
          <w:szCs w:val="24"/>
        </w:rPr>
        <w:t>2</w:t>
      </w:r>
      <w:r w:rsidRPr="00270214">
        <w:rPr>
          <w:rFonts w:ascii="Times New Roman" w:hAnsi="Times New Roman"/>
          <w:color w:val="000000"/>
          <w:sz w:val="24"/>
          <w:szCs w:val="24"/>
        </w:rPr>
        <w:t xml:space="preserve"> lub załączniku nr</w:t>
      </w:r>
      <w:r w:rsidR="004A3C69" w:rsidRPr="00270214">
        <w:rPr>
          <w:rFonts w:ascii="Times New Roman" w:hAnsi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/>
          <w:color w:val="000000"/>
          <w:sz w:val="24"/>
          <w:szCs w:val="24"/>
        </w:rPr>
        <w:t>1 do niniejszej umowy.</w:t>
      </w:r>
    </w:p>
    <w:p w:rsidR="00C70281" w:rsidRPr="00270214" w:rsidRDefault="00C70281" w:rsidP="001C76E2">
      <w:pPr>
        <w:pStyle w:val="Akapitzlist"/>
        <w:numPr>
          <w:ilvl w:val="0"/>
          <w:numId w:val="30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270214">
        <w:rPr>
          <w:rFonts w:ascii="Times New Roman" w:hAnsi="Times New Roman"/>
          <w:color w:val="000000"/>
          <w:sz w:val="24"/>
          <w:szCs w:val="24"/>
        </w:rPr>
        <w:t>Wykonawca nie przestrzega terminów zakreślonych dla realizacji przez niego zobowiązań umownych.</w:t>
      </w:r>
    </w:p>
    <w:p w:rsidR="00806CED" w:rsidRPr="00270214" w:rsidRDefault="00806CED" w:rsidP="001C76E2">
      <w:pPr>
        <w:widowControl/>
        <w:numPr>
          <w:ilvl w:val="2"/>
          <w:numId w:val="5"/>
        </w:numPr>
        <w:tabs>
          <w:tab w:val="clear" w:pos="2160"/>
          <w:tab w:val="num" w:pos="284"/>
        </w:tabs>
        <w:suppressAutoHyphens w:val="0"/>
        <w:autoSpaceDN w:val="0"/>
        <w:adjustRightInd w:val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Zamawiający może rozwiązać umowę, jeżeli zachodzi co najmniej jedna z następujących okoliczności:</w:t>
      </w:r>
    </w:p>
    <w:p w:rsidR="00806CED" w:rsidRPr="00270214" w:rsidRDefault="00806CED" w:rsidP="001C76E2">
      <w:pPr>
        <w:pStyle w:val="Akapitzlist"/>
        <w:numPr>
          <w:ilvl w:val="0"/>
          <w:numId w:val="32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zmiana umowy została dokonana z naruszeniem art. 144 ustawy Prawo zamówień publicznych;</w:t>
      </w:r>
    </w:p>
    <w:p w:rsidR="00806CED" w:rsidRPr="00270214" w:rsidRDefault="00806CED" w:rsidP="001C76E2">
      <w:pPr>
        <w:pStyle w:val="Akapitzlist"/>
        <w:numPr>
          <w:ilvl w:val="0"/>
          <w:numId w:val="32"/>
        </w:numPr>
        <w:suppressAutoHyphens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wykonawca w chwili zawarcia umowy podlegał wykluczeniu z postępowania na podstawie art. 24 ust. 1 ustawy Prawo zamówień publicznych;</w:t>
      </w:r>
    </w:p>
    <w:p w:rsidR="00806CED" w:rsidRPr="00270214" w:rsidRDefault="00806CED" w:rsidP="00270214">
      <w:pPr>
        <w:tabs>
          <w:tab w:val="num" w:pos="480"/>
        </w:tabs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1A775D" w:rsidP="00270214">
      <w:pPr>
        <w:tabs>
          <w:tab w:val="num" w:pos="480"/>
        </w:tabs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13</w:t>
      </w:r>
    </w:p>
    <w:p w:rsidR="00C70281" w:rsidRPr="00270214" w:rsidRDefault="00C70281" w:rsidP="001C76E2">
      <w:pPr>
        <w:widowControl/>
        <w:numPr>
          <w:ilvl w:val="0"/>
          <w:numId w:val="11"/>
        </w:numPr>
        <w:tabs>
          <w:tab w:val="clear" w:pos="720"/>
          <w:tab w:val="num" w:pos="480"/>
        </w:tabs>
        <w:suppressAutoHyphens w:val="0"/>
        <w:autoSpaceDN w:val="0"/>
        <w:adjustRightInd w:val="0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 przypadku odstąpienia od umowy lub jej rozwiązania, Wykonawca zobowiązany jest  do dokonania i dostarczenia Zamawiającemu w terminie nie późniejszym niż 14 dni od odstąpienia od umowy lub otrzymania oświadczenia o jej wypowiedzeniu, inwentaryzacji nadzorowanych i wykonanych do dnia odstąpienia robót z udziałem Zamawiającego wg</w:t>
      </w:r>
      <w:r w:rsidR="00FC0937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 xml:space="preserve">stanu na dzień odstąpienia lub do dnia </w:t>
      </w:r>
      <w:r w:rsidR="004A3C69" w:rsidRPr="00270214">
        <w:rPr>
          <w:rFonts w:ascii="Times New Roman" w:hAnsi="Times New Roman" w:cs="Times New Roman"/>
          <w:sz w:val="24"/>
          <w:szCs w:val="24"/>
        </w:rPr>
        <w:t>rozwiązania</w:t>
      </w:r>
      <w:r w:rsidR="005C5558" w:rsidRPr="00270214">
        <w:rPr>
          <w:rFonts w:ascii="Times New Roman" w:hAnsi="Times New Roman" w:cs="Times New Roman"/>
          <w:sz w:val="24"/>
          <w:szCs w:val="24"/>
        </w:rPr>
        <w:t xml:space="preserve"> umowy</w:t>
      </w:r>
      <w:r w:rsidRPr="00270214">
        <w:rPr>
          <w:rFonts w:ascii="Times New Roman" w:hAnsi="Times New Roman" w:cs="Times New Roman"/>
          <w:sz w:val="24"/>
          <w:szCs w:val="24"/>
        </w:rPr>
        <w:t>, potwierdzonej przez Zamawiającego.</w:t>
      </w:r>
    </w:p>
    <w:p w:rsidR="00C70281" w:rsidRPr="00270214" w:rsidRDefault="00C70281" w:rsidP="001C76E2">
      <w:pPr>
        <w:widowControl/>
        <w:numPr>
          <w:ilvl w:val="0"/>
          <w:numId w:val="11"/>
        </w:numPr>
        <w:tabs>
          <w:tab w:val="clear" w:pos="720"/>
          <w:tab w:val="num" w:pos="480"/>
        </w:tabs>
        <w:suppressAutoHyphens w:val="0"/>
        <w:autoSpaceDN w:val="0"/>
        <w:adjustRightInd w:val="0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Na podstawie dokonanej inwentaryzacji Zamawiający wystawi oświadczenie obejmujące wartość wykonanych usług składających się na przedmiot umowy, stanowiącą podstawę do ustalenia rozliczenia między Stronami.</w:t>
      </w:r>
    </w:p>
    <w:p w:rsidR="00C70281" w:rsidRPr="00270214" w:rsidRDefault="00C70281" w:rsidP="001C76E2">
      <w:pPr>
        <w:widowControl/>
        <w:numPr>
          <w:ilvl w:val="0"/>
          <w:numId w:val="11"/>
        </w:numPr>
        <w:tabs>
          <w:tab w:val="clear" w:pos="720"/>
          <w:tab w:val="num" w:pos="480"/>
        </w:tabs>
        <w:suppressAutoHyphens w:val="0"/>
        <w:autoSpaceDN w:val="0"/>
        <w:adjustRightInd w:val="0"/>
        <w:ind w:left="480" w:hanging="48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Niewykonanie przez Wykonawcę obowiązku opisanego w ust. 1 w terminie w nim zakreślonym, upoważnia Zamawiającego do sporządzenia inwentaryzacji we własnym zakresie, która będzie wiążąca dla Stron dla potrzeb ustalenia rozliczenia między nimi.</w:t>
      </w:r>
    </w:p>
    <w:p w:rsidR="00C70281" w:rsidRPr="00270214" w:rsidRDefault="00C70281" w:rsidP="00270214">
      <w:pPr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B4FA2" w:rsidRPr="00270214" w:rsidRDefault="004B4FA2" w:rsidP="00270214">
      <w:pPr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lastRenderedPageBreak/>
        <w:t>Podwykonawstwo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14</w:t>
      </w:r>
    </w:p>
    <w:p w:rsidR="001C09E1" w:rsidRPr="00270214" w:rsidRDefault="007930BA" w:rsidP="001C76E2">
      <w:pPr>
        <w:pStyle w:val="Akapitzlist"/>
        <w:numPr>
          <w:ilvl w:val="3"/>
          <w:numId w:val="5"/>
        </w:numPr>
        <w:tabs>
          <w:tab w:val="clear" w:pos="2880"/>
        </w:tabs>
        <w:autoSpaceDN w:val="0"/>
        <w:adjustRightInd w:val="0"/>
        <w:spacing w:after="0" w:line="240" w:lineRule="auto"/>
        <w:ind w:left="426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Inżynier kontraktu</w:t>
      </w:r>
      <w:r w:rsidR="004F7F8B" w:rsidRPr="00270214">
        <w:rPr>
          <w:rFonts w:ascii="Times New Roman" w:hAnsi="Times New Roman"/>
          <w:sz w:val="24"/>
          <w:szCs w:val="24"/>
        </w:rPr>
        <w:t xml:space="preserve"> może powierzyć wykonanie umowy podwykonawcom w zakresie tej części przedmiotu umowy, która została wskazana przez niego w jego ofercie chyba, że uzyska zgodę Zamawiającego w zakresie powierzenia podwykonawcom innej części przedmiotu umowy na następujących zasadach: </w:t>
      </w:r>
    </w:p>
    <w:p w:rsidR="001C09E1" w:rsidRPr="00270214" w:rsidRDefault="00C70281" w:rsidP="001C76E2">
      <w:pPr>
        <w:pStyle w:val="Default"/>
        <w:numPr>
          <w:ilvl w:val="2"/>
          <w:numId w:val="31"/>
        </w:numPr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Wykonawca przedkłada Zamawiającemu projekty umów (również projekty aneksów do umów), które będą zawarte z podwykonawcami. Projekty umów oraz aneksów winny określać zakres, wynagrodzenie, terminy realizacji, zasady dokonywania odbiorów - przy udziale Zamawiającego, </w:t>
      </w:r>
      <w:r w:rsidR="004A3C69" w:rsidRPr="00270214">
        <w:rPr>
          <w:rFonts w:ascii="Times New Roman" w:hAnsi="Times New Roman" w:cs="Times New Roman"/>
          <w:color w:val="auto"/>
        </w:rPr>
        <w:t>Wykonawcy</w:t>
      </w:r>
      <w:r w:rsidRPr="00270214">
        <w:rPr>
          <w:rFonts w:ascii="Times New Roman" w:hAnsi="Times New Roman" w:cs="Times New Roman"/>
          <w:color w:val="auto"/>
        </w:rPr>
        <w:t xml:space="preserve"> i Podwykonawcy. </w:t>
      </w:r>
    </w:p>
    <w:p w:rsidR="001C09E1" w:rsidRPr="00270214" w:rsidRDefault="00C70281" w:rsidP="001C76E2">
      <w:pPr>
        <w:pStyle w:val="Default"/>
        <w:numPr>
          <w:ilvl w:val="2"/>
          <w:numId w:val="31"/>
        </w:numPr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Jeżeli Zamawiający, w terminie 14 dni </w:t>
      </w:r>
      <w:r w:rsidR="00D03052" w:rsidRPr="00270214">
        <w:rPr>
          <w:rFonts w:ascii="Times New Roman" w:hAnsi="Times New Roman" w:cs="Times New Roman"/>
          <w:color w:val="auto"/>
        </w:rPr>
        <w:t xml:space="preserve">roboczych </w:t>
      </w:r>
      <w:r w:rsidRPr="00270214">
        <w:rPr>
          <w:rFonts w:ascii="Times New Roman" w:hAnsi="Times New Roman" w:cs="Times New Roman"/>
          <w:color w:val="auto"/>
        </w:rPr>
        <w:t>od daty otrzymania projektu umowy lub aneksu, o</w:t>
      </w:r>
      <w:r w:rsidR="004A3C69" w:rsidRPr="00270214">
        <w:rPr>
          <w:rFonts w:ascii="Times New Roman" w:hAnsi="Times New Roman" w:cs="Times New Roman"/>
          <w:color w:val="auto"/>
        </w:rPr>
        <w:t> </w:t>
      </w:r>
      <w:r w:rsidRPr="00270214">
        <w:rPr>
          <w:rFonts w:ascii="Times New Roman" w:hAnsi="Times New Roman" w:cs="Times New Roman"/>
          <w:color w:val="auto"/>
        </w:rPr>
        <w:t xml:space="preserve">którym mowa w pkt. </w:t>
      </w:r>
      <w:r w:rsidR="00D03052" w:rsidRPr="00270214">
        <w:rPr>
          <w:rFonts w:ascii="Times New Roman" w:hAnsi="Times New Roman" w:cs="Times New Roman"/>
          <w:color w:val="auto"/>
        </w:rPr>
        <w:t>1</w:t>
      </w:r>
      <w:r w:rsidR="00935802" w:rsidRPr="00270214">
        <w:rPr>
          <w:rFonts w:ascii="Times New Roman" w:hAnsi="Times New Roman" w:cs="Times New Roman"/>
          <w:color w:val="auto"/>
        </w:rPr>
        <w:t>,</w:t>
      </w:r>
      <w:r w:rsidRPr="00270214">
        <w:rPr>
          <w:rFonts w:ascii="Times New Roman" w:hAnsi="Times New Roman" w:cs="Times New Roman"/>
          <w:color w:val="auto"/>
        </w:rPr>
        <w:t xml:space="preserve"> nie zgłosi na piśmie sprzeciwu lub zastrzeżeń, uważa się, że wyraził zgodę na zawarcie umowy lub aneksu na warunkach określonych w projekcie. </w:t>
      </w:r>
    </w:p>
    <w:p w:rsidR="001C09E1" w:rsidRPr="00270214" w:rsidRDefault="00C70281" w:rsidP="001C76E2">
      <w:pPr>
        <w:pStyle w:val="Default"/>
        <w:numPr>
          <w:ilvl w:val="2"/>
          <w:numId w:val="31"/>
        </w:numPr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Bez uprzedniej pisemnej zgody Zamawiającego, Wykonawca nie ma prawa, pod rygorem nieważności, zmienić postanowień umów z podwykonawcami. </w:t>
      </w:r>
    </w:p>
    <w:p w:rsidR="001C09E1" w:rsidRPr="00270214" w:rsidRDefault="00C70281" w:rsidP="001C76E2">
      <w:pPr>
        <w:pStyle w:val="Default"/>
        <w:numPr>
          <w:ilvl w:val="2"/>
          <w:numId w:val="31"/>
        </w:numPr>
        <w:ind w:left="851" w:hanging="425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W terminie 7 dni od dnia zawarcia umowy z podwykonawcami na warunkach określonych w pkt. </w:t>
      </w:r>
      <w:r w:rsidR="00D03052" w:rsidRPr="00270214">
        <w:rPr>
          <w:rFonts w:ascii="Times New Roman" w:hAnsi="Times New Roman" w:cs="Times New Roman"/>
          <w:color w:val="auto"/>
        </w:rPr>
        <w:t>1-3</w:t>
      </w:r>
      <w:r w:rsidRPr="00270214">
        <w:rPr>
          <w:rFonts w:ascii="Times New Roman" w:hAnsi="Times New Roman" w:cs="Times New Roman"/>
          <w:color w:val="auto"/>
        </w:rPr>
        <w:t xml:space="preserve">, Wykonawca przekazuje Zamawiającemu 1 egzemplarz zawartej umowy lub aneksu (wraz ze wszelkimi załącznikami i danymi) lub jej uwierzytelniony odpis. </w:t>
      </w:r>
    </w:p>
    <w:p w:rsidR="001C09E1" w:rsidRPr="00270214" w:rsidRDefault="00C70281" w:rsidP="001C76E2">
      <w:pPr>
        <w:pStyle w:val="Default"/>
        <w:numPr>
          <w:ilvl w:val="0"/>
          <w:numId w:val="24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Wykonanie przedmiotu umowy w podwykonawstwie nie zwalnia Wykonawcy od odpowiedzialności i zobowiązań wynikających z warunków umowy. Wykonawca będzie odpowiedzialny za działania, uchybienia i zaniechania podwykonawcy w takim zakresie, jak gdyby były one działaniami, uchybieniami lub zaniechaniem samego Wykonawcy. </w:t>
      </w:r>
    </w:p>
    <w:p w:rsidR="001C09E1" w:rsidRPr="00270214" w:rsidRDefault="00C70281" w:rsidP="001C76E2">
      <w:pPr>
        <w:pStyle w:val="Default"/>
        <w:numPr>
          <w:ilvl w:val="0"/>
          <w:numId w:val="24"/>
        </w:numPr>
        <w:tabs>
          <w:tab w:val="clear" w:pos="720"/>
          <w:tab w:val="num" w:pos="426"/>
        </w:tabs>
        <w:ind w:left="426" w:hanging="284"/>
        <w:jc w:val="both"/>
        <w:rPr>
          <w:rFonts w:ascii="Times New Roman" w:hAnsi="Times New Roman" w:cs="Times New Roman"/>
          <w:color w:val="auto"/>
        </w:rPr>
      </w:pPr>
      <w:r w:rsidRPr="00270214">
        <w:rPr>
          <w:rFonts w:ascii="Times New Roman" w:hAnsi="Times New Roman" w:cs="Times New Roman"/>
          <w:color w:val="auto"/>
        </w:rPr>
        <w:t xml:space="preserve">Jeżeli Wykonawca będzie chciał zmienić podwykonawcę na zasoby którego powoływał się wykazując spełnianie warunków udziału w postępowaniu opisanych w SIWZ, zobowiązany jest złożyć takie same dokumenty i oświadczenia jakie składał wraz z ofertą dla podmiotu na którego zasoby się powoływał. Zamawiający ma prawo odmówić zaakceptowania zmiany takiego podwykonawcy. </w:t>
      </w: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Siła wyższa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15</w:t>
      </w:r>
    </w:p>
    <w:p w:rsidR="00C70281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Siła wyższa oznacza wyjątkowe wydarzenie lub okoliczność:</w:t>
      </w:r>
    </w:p>
    <w:p w:rsidR="00C70281" w:rsidRPr="00270214" w:rsidRDefault="00C70281" w:rsidP="001C76E2">
      <w:pPr>
        <w:widowControl/>
        <w:numPr>
          <w:ilvl w:val="0"/>
          <w:numId w:val="15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na którą Strona nie ma wpływu, </w:t>
      </w:r>
    </w:p>
    <w:p w:rsidR="00C70281" w:rsidRPr="00270214" w:rsidRDefault="00C70281" w:rsidP="001C76E2">
      <w:pPr>
        <w:widowControl/>
        <w:numPr>
          <w:ilvl w:val="0"/>
          <w:numId w:val="15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przed którą taka Strona nie mogłaby się rozsądnie zabezpieczyć przed momentem zawarcia umowy, </w:t>
      </w:r>
    </w:p>
    <w:p w:rsidR="00C70281" w:rsidRPr="00270214" w:rsidRDefault="00C70281" w:rsidP="001C76E2">
      <w:pPr>
        <w:widowControl/>
        <w:numPr>
          <w:ilvl w:val="0"/>
          <w:numId w:val="15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której, gdyby wystąpiła, taka Strona nie mogłaby uniknąć lub przezwyciężyć, </w:t>
      </w:r>
    </w:p>
    <w:p w:rsidR="00C70281" w:rsidRPr="00270214" w:rsidRDefault="00C70281" w:rsidP="001C76E2">
      <w:pPr>
        <w:widowControl/>
        <w:numPr>
          <w:ilvl w:val="0"/>
          <w:numId w:val="15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której nie można w istocie przypisać drugiej Stronie.</w:t>
      </w:r>
    </w:p>
    <w:p w:rsidR="00C70281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Jeżeli Siła Wyższa uniemożliwia którejś ze Stron wykonanie któregokolwiek z jej zobowiązań umowy, to Strona ta, da drugiej Stronie powiadomienie o wydarzeniu lub okolicznościach stanowiących Siłę Wyższą i wyszczególni zobowiązania, których wykonanie jest niemożliwe. Powiadomienie to będzie dane niezwłocznie, nie później jednak niż w ciągu 7 dni po tym, kiedy Strona ta dowiedziała się, lub powinna była dowiedzieć się, o odnośnym wydarzeniu lub okoliczności stanowiącej Siłę Wyższą.</w:t>
      </w:r>
    </w:p>
    <w:p w:rsidR="00C70281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Po daniu powiadomienia, Strona ta będzie zwolniona z wykonania takich zobowiązań na tak długo, jak Siła Wyższa będzie uniemożliwiać jej ich wykonywanie.</w:t>
      </w:r>
    </w:p>
    <w:p w:rsidR="00C70281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Każda ze Stron będzie przez cały czas czyniła wszelkie rozsądne starania, aby zminimalizować jakiekolwiek, będące wynikiem Siły Wyższej, opóźnienie w wykonaniu umowy.</w:t>
      </w:r>
    </w:p>
    <w:p w:rsidR="008F3212" w:rsidRPr="00270214" w:rsidRDefault="00C70281" w:rsidP="001C76E2">
      <w:pPr>
        <w:widowControl/>
        <w:numPr>
          <w:ilvl w:val="1"/>
          <w:numId w:val="14"/>
        </w:numPr>
        <w:suppressAutoHyphens w:val="0"/>
        <w:autoSpaceDN w:val="0"/>
        <w:adjustRightInd w:val="0"/>
        <w:ind w:hanging="482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lastRenderedPageBreak/>
        <w:t>Strona da powiadomienie drugiej Stronie, kiedy przestanie być pod wpływem Siły Wyższej.</w:t>
      </w:r>
    </w:p>
    <w:p w:rsidR="001F2393" w:rsidRPr="00270214" w:rsidRDefault="001F2393" w:rsidP="00270214">
      <w:pPr>
        <w:widowControl/>
        <w:suppressAutoHyphens w:val="0"/>
        <w:autoSpaceDN w:val="0"/>
        <w:adjustRightInd w:val="0"/>
        <w:ind w:left="480"/>
        <w:jc w:val="both"/>
        <w:rPr>
          <w:rFonts w:ascii="Times New Roman" w:hAnsi="Times New Roman" w:cs="Times New Roman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Zmiany treści umowy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sz w:val="24"/>
          <w:szCs w:val="24"/>
        </w:rPr>
        <w:t>§ 16</w:t>
      </w:r>
    </w:p>
    <w:p w:rsidR="00C70281" w:rsidRPr="00270214" w:rsidRDefault="00C70281" w:rsidP="001C76E2">
      <w:pPr>
        <w:widowControl/>
        <w:numPr>
          <w:ilvl w:val="0"/>
          <w:numId w:val="12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Zmiana postanowień umowy w stosunku do treści oferty, na podstawie, której dokonano wyboru Wykonawcy, jest dopuszczalna w szczególnie uzasadnionych przypadkach, jedynie w</w:t>
      </w:r>
      <w:r w:rsidR="004A3C69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 xml:space="preserve">sytuacjach i na zasadach </w:t>
      </w:r>
      <w:r w:rsidR="00481A13" w:rsidRPr="00270214">
        <w:rPr>
          <w:rFonts w:ascii="Times New Roman" w:hAnsi="Times New Roman" w:cs="Times New Roman"/>
          <w:sz w:val="24"/>
          <w:szCs w:val="24"/>
        </w:rPr>
        <w:t>określonych w art. 144 ustawy Prawo zamówień publicznych</w:t>
      </w:r>
      <w:r w:rsidRPr="00270214">
        <w:rPr>
          <w:rFonts w:ascii="Times New Roman" w:hAnsi="Times New Roman" w:cs="Times New Roman"/>
          <w:sz w:val="24"/>
          <w:szCs w:val="24"/>
        </w:rPr>
        <w:t>.</w:t>
      </w:r>
    </w:p>
    <w:p w:rsidR="00C70281" w:rsidRPr="00270214" w:rsidRDefault="00C70281" w:rsidP="001C76E2">
      <w:pPr>
        <w:widowControl/>
        <w:numPr>
          <w:ilvl w:val="0"/>
          <w:numId w:val="12"/>
        </w:numPr>
        <w:tabs>
          <w:tab w:val="clear" w:pos="720"/>
          <w:tab w:val="num" w:pos="360"/>
        </w:tabs>
        <w:suppressAutoHyphens w:val="0"/>
        <w:autoSpaceDN w:val="0"/>
        <w:adjustRightInd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Zamawiający </w:t>
      </w:r>
      <w:r w:rsidRPr="00270214">
        <w:rPr>
          <w:rFonts w:ascii="Times New Roman" w:hAnsi="Times New Roman" w:cs="Times New Roman"/>
          <w:sz w:val="24"/>
          <w:szCs w:val="24"/>
          <w:lang w:eastAsia="pl-PL"/>
        </w:rPr>
        <w:t xml:space="preserve">dopuszcza możliwość dokonania zmian umowy, które mogą dotyczyć : 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8"/>
        </w:numPr>
        <w:tabs>
          <w:tab w:val="clear" w:pos="480"/>
          <w:tab w:val="num" w:pos="709"/>
          <w:tab w:val="left" w:pos="899"/>
        </w:tabs>
        <w:suppressAutoHyphens w:val="0"/>
        <w:spacing w:after="0" w:line="240" w:lineRule="auto"/>
        <w:ind w:left="709" w:hanging="283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terminu realizacji przedmiotu zamówienia w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 xml:space="preserve">przypadku: 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right="129" w:hanging="284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działań organów administracji, w szczególności: przekroczenia określonych przez prawo terminów wydania przez organy administracji decyzji, zezwoleń, uzgodnień itp. lub odmowa ich wydania przez organy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administracji,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right="135" w:hanging="284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podpisania Aneksu z Wykonawcą robót przedłużającego termin wykonania Umowy o</w:t>
      </w:r>
      <w:r w:rsidR="00FC0937" w:rsidRPr="00270214">
        <w:rPr>
          <w:rFonts w:ascii="Times New Roman" w:hAnsi="Times New Roman"/>
          <w:sz w:val="24"/>
          <w:szCs w:val="24"/>
        </w:rPr>
        <w:t> </w:t>
      </w:r>
      <w:r w:rsidRPr="00270214">
        <w:rPr>
          <w:rFonts w:ascii="Times New Roman" w:hAnsi="Times New Roman"/>
          <w:sz w:val="24"/>
          <w:szCs w:val="24"/>
        </w:rPr>
        <w:t>roboty budowlane,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right="126" w:hanging="284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wystąpienia robót zamiennych lub robót dodatkowych lub zamówień dodatkowych      w</w:t>
      </w:r>
      <w:r w:rsidR="004A3C69" w:rsidRPr="00270214">
        <w:rPr>
          <w:rFonts w:ascii="Times New Roman" w:hAnsi="Times New Roman"/>
          <w:sz w:val="24"/>
          <w:szCs w:val="24"/>
        </w:rPr>
        <w:t> </w:t>
      </w:r>
      <w:r w:rsidRPr="00270214">
        <w:rPr>
          <w:rFonts w:ascii="Times New Roman" w:hAnsi="Times New Roman"/>
          <w:sz w:val="24"/>
          <w:szCs w:val="24"/>
        </w:rPr>
        <w:t>ramach umowy na opracowanie dodatkowej dokumentacji projektowej lub umowy  na roboty budowlane powodujących konieczność przedłużenia ostatecznego terminu realizacji przedmiotu niniejszej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umowy,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odstąpienia od umowy lub wypowiedzenia umowy z wykonawcą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robót,</w:t>
      </w:r>
    </w:p>
    <w:p w:rsidR="00C70281" w:rsidRPr="00270214" w:rsidRDefault="00C70281" w:rsidP="001C76E2">
      <w:pPr>
        <w:pStyle w:val="Akapitzlist"/>
        <w:widowControl w:val="0"/>
        <w:numPr>
          <w:ilvl w:val="2"/>
          <w:numId w:val="12"/>
        </w:numPr>
        <w:tabs>
          <w:tab w:val="clear" w:pos="3003"/>
          <w:tab w:val="num" w:pos="567"/>
          <w:tab w:val="left" w:pos="993"/>
        </w:tabs>
        <w:suppressAutoHyphens w:val="0"/>
        <w:spacing w:after="0" w:line="240" w:lineRule="auto"/>
        <w:ind w:left="993" w:right="129" w:hanging="284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wystąpienia siły wyższej uniem</w:t>
      </w:r>
      <w:r w:rsidR="00A76483">
        <w:rPr>
          <w:rFonts w:ascii="Times New Roman" w:hAnsi="Times New Roman"/>
          <w:sz w:val="24"/>
          <w:szCs w:val="24"/>
        </w:rPr>
        <w:t>ożliwiającej realizację zadania</w:t>
      </w:r>
    </w:p>
    <w:p w:rsidR="00A15B62" w:rsidRPr="00270214" w:rsidRDefault="00C70281" w:rsidP="001C76E2">
      <w:pPr>
        <w:pStyle w:val="Akapitzlist"/>
        <w:widowControl w:val="0"/>
        <w:numPr>
          <w:ilvl w:val="0"/>
          <w:numId w:val="18"/>
        </w:numPr>
        <w:tabs>
          <w:tab w:val="clear" w:pos="480"/>
          <w:tab w:val="num" w:pos="709"/>
          <w:tab w:val="left" w:pos="899"/>
        </w:tabs>
        <w:suppressAutoHyphens w:val="0"/>
        <w:spacing w:after="0" w:line="240" w:lineRule="auto"/>
        <w:ind w:left="709" w:right="130" w:hanging="425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zmi</w:t>
      </w:r>
      <w:r w:rsidR="00577C77" w:rsidRPr="00270214">
        <w:rPr>
          <w:rFonts w:ascii="Times New Roman" w:hAnsi="Times New Roman"/>
          <w:sz w:val="24"/>
          <w:szCs w:val="24"/>
        </w:rPr>
        <w:t xml:space="preserve">any wynagrodzenia z </w:t>
      </w:r>
      <w:r w:rsidR="008E7C6A" w:rsidRPr="00270214">
        <w:rPr>
          <w:rFonts w:ascii="Times New Roman" w:hAnsi="Times New Roman"/>
          <w:sz w:val="24"/>
          <w:szCs w:val="24"/>
        </w:rPr>
        <w:t xml:space="preserve">podatkiem </w:t>
      </w:r>
      <w:r w:rsidRPr="00270214">
        <w:rPr>
          <w:rFonts w:ascii="Times New Roman" w:hAnsi="Times New Roman"/>
          <w:sz w:val="24"/>
          <w:szCs w:val="24"/>
        </w:rPr>
        <w:t xml:space="preserve">VAT,  wyszczególnionego  w  §  </w:t>
      </w:r>
      <w:r w:rsidR="000A2579" w:rsidRPr="00270214">
        <w:rPr>
          <w:rFonts w:ascii="Times New Roman" w:hAnsi="Times New Roman"/>
          <w:sz w:val="24"/>
          <w:szCs w:val="24"/>
        </w:rPr>
        <w:t>8</w:t>
      </w:r>
      <w:r w:rsidRPr="00270214">
        <w:rPr>
          <w:rFonts w:ascii="Times New Roman" w:hAnsi="Times New Roman"/>
          <w:sz w:val="24"/>
          <w:szCs w:val="24"/>
        </w:rPr>
        <w:t xml:space="preserve">  umowy</w:t>
      </w:r>
      <w:r w:rsidR="008E7C6A" w:rsidRPr="00270214">
        <w:rPr>
          <w:rFonts w:ascii="Times New Roman" w:hAnsi="Times New Roman"/>
          <w:sz w:val="24"/>
          <w:szCs w:val="24"/>
        </w:rPr>
        <w:t xml:space="preserve">, w przypadku zmiany </w:t>
      </w:r>
      <w:r w:rsidR="00A15B62" w:rsidRPr="00270214">
        <w:rPr>
          <w:rFonts w:ascii="Times New Roman" w:hAnsi="Times New Roman"/>
          <w:sz w:val="24"/>
          <w:szCs w:val="24"/>
        </w:rPr>
        <w:t xml:space="preserve">stawek podatku od towarów i usług VAT, </w:t>
      </w:r>
    </w:p>
    <w:p w:rsidR="00C70281" w:rsidRPr="00270214" w:rsidRDefault="00C70281" w:rsidP="001C76E2">
      <w:pPr>
        <w:pStyle w:val="Akapitzlist"/>
        <w:widowControl w:val="0"/>
        <w:numPr>
          <w:ilvl w:val="0"/>
          <w:numId w:val="18"/>
        </w:numPr>
        <w:tabs>
          <w:tab w:val="clear" w:pos="480"/>
          <w:tab w:val="num" w:pos="709"/>
          <w:tab w:val="left" w:pos="899"/>
        </w:tabs>
        <w:suppressAutoHyphens w:val="0"/>
        <w:spacing w:after="0" w:line="240" w:lineRule="auto"/>
        <w:ind w:left="709" w:right="138" w:hanging="425"/>
        <w:jc w:val="both"/>
        <w:rPr>
          <w:rFonts w:ascii="Times New Roman" w:hAnsi="Times New Roman"/>
          <w:sz w:val="24"/>
          <w:szCs w:val="24"/>
        </w:rPr>
      </w:pPr>
      <w:r w:rsidRPr="00270214">
        <w:rPr>
          <w:rFonts w:ascii="Times New Roman" w:hAnsi="Times New Roman"/>
          <w:sz w:val="24"/>
          <w:szCs w:val="24"/>
        </w:rPr>
        <w:t>zmiany regulacji prawnych wprowadzonych w życie po dacie podpisania umowy, wywołujących potrzebę zmiany umowy, wraz ze skutkami wprowadzenia takiej</w:t>
      </w:r>
      <w:r w:rsidR="001C09E1" w:rsidRPr="00270214">
        <w:rPr>
          <w:rFonts w:ascii="Times New Roman" w:hAnsi="Times New Roman"/>
          <w:sz w:val="24"/>
          <w:szCs w:val="24"/>
        </w:rPr>
        <w:t xml:space="preserve"> </w:t>
      </w:r>
      <w:r w:rsidRPr="00270214">
        <w:rPr>
          <w:rFonts w:ascii="Times New Roman" w:hAnsi="Times New Roman"/>
          <w:sz w:val="24"/>
          <w:szCs w:val="24"/>
        </w:rPr>
        <w:t>zmiany.</w:t>
      </w:r>
    </w:p>
    <w:p w:rsidR="004A5220" w:rsidRPr="00270214" w:rsidRDefault="004A5220" w:rsidP="00270214">
      <w:pPr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Przepływ informacji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17</w:t>
      </w:r>
    </w:p>
    <w:p w:rsidR="001210E7" w:rsidRPr="00270214" w:rsidRDefault="001210E7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Osobą upoważnioną przez Zamawiającego do kontaktów z Wykonawcą oraz nadzorowania wykonania Umowy w imieniu Zamawiającego w szczególności wydawania zgód, decyzji i</w:t>
      </w:r>
      <w:r w:rsidR="004A3C69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zatwierdzeń lub zaświadczeń jest wyznaczony przedstawiciel Zamawiającego.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Korespondencja w ramach niniejszej umowy pomiędzy Zamawiającym a Wykonawcą będzie sporządzana w formie pisemnej w języku polskim. Korespondencja winna zostać opatrzona tytułem  i numerem umowy oraz przekazywana za pomocą faksu, drogą elektroniczną, osobiście lub za pośrednictwem podmiotu świadczącego usługi pocztowe, na adresy wymienione poniżej</w:t>
      </w:r>
    </w:p>
    <w:p w:rsidR="00C70281" w:rsidRPr="00270214" w:rsidRDefault="00C70281" w:rsidP="00270214">
      <w:pPr>
        <w:autoSpaceDN w:val="0"/>
        <w:adjustRightInd w:val="0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Dla Zamawiającego:</w:t>
      </w:r>
    </w:p>
    <w:p w:rsidR="00C70281" w:rsidRPr="00270214" w:rsidRDefault="003229A0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Nazwisko/Nazwa: </w:t>
      </w:r>
      <w:r w:rsidR="00C70281" w:rsidRPr="00270214">
        <w:rPr>
          <w:rFonts w:ascii="Times New Roman" w:hAnsi="Times New Roman" w:cs="Times New Roman"/>
          <w:color w:val="000000"/>
          <w:sz w:val="24"/>
          <w:szCs w:val="24"/>
        </w:rPr>
        <w:t>…………………………..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Adres: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……………………..….. 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Telefon: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…………………….…. 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Fax.: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…………………………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e-mail: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C70281" w:rsidRPr="00270214" w:rsidRDefault="00C70281" w:rsidP="00270214">
      <w:pPr>
        <w:autoSpaceDN w:val="0"/>
        <w:adjustRightInd w:val="0"/>
        <w:ind w:left="357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Dla Wykonawcy: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Nazwisko/Nazwa: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………………………….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Adres: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C70281" w:rsidRPr="00270214" w:rsidRDefault="00C70281" w:rsidP="00270214">
      <w:pPr>
        <w:autoSpaceDN w:val="0"/>
        <w:adjustRightInd w:val="0"/>
        <w:ind w:left="1778" w:firstLine="349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………………………….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Telefon: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Style w:val="tel"/>
          <w:rFonts w:ascii="Times New Roman" w:hAnsi="Times New Roman" w:cs="Times New Roman"/>
          <w:sz w:val="24"/>
          <w:szCs w:val="24"/>
        </w:rPr>
        <w:t>………………………….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Fax.: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Style w:val="tel"/>
          <w:rFonts w:ascii="Times New Roman" w:hAnsi="Times New Roman" w:cs="Times New Roman"/>
          <w:sz w:val="24"/>
          <w:szCs w:val="24"/>
        </w:rPr>
        <w:t>…………………………….</w:t>
      </w:r>
    </w:p>
    <w:p w:rsidR="00C70281" w:rsidRPr="00270214" w:rsidRDefault="00C70281" w:rsidP="00270214">
      <w:pPr>
        <w:autoSpaceDN w:val="0"/>
        <w:adjustRightInd w:val="0"/>
        <w:ind w:left="360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e-mail: </w:t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270214">
        <w:rPr>
          <w:rFonts w:ascii="Times New Roman" w:hAnsi="Times New Roman" w:cs="Times New Roman"/>
          <w:sz w:val="24"/>
          <w:szCs w:val="24"/>
        </w:rPr>
        <w:t>…………………………..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Korespondencja wysłana faksem lub pocztą elektroniczną musi być każdorazowo bezzwłocznie potwierdzona na piśmie.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Każde polecenie Zamawiającego przekazane ustnie Wykonawcy jest skuteczne od momentu jego przekazania i będzie potwierdzone w formie pisemnej w terminie jednego dnia roboczego od jego przekazania.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Wykonawca zobowiązany jest do stosowania się do poleceń Zamawiającego. W przypadku, kiedy Wykonawca stwierdzi, że polecenie Zamawiającego wykracza poza uprawnienia Zamawiającego lub poza zakres umowy ma prawo odmówić wykonania polecenia. W terminie 2 dni, licząc od dnia otrzymania takiego polecenia, Wykonawca powiadomi pisemnie o</w:t>
      </w:r>
      <w:r w:rsidR="00FC0937" w:rsidRPr="00270214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>odmowie wykonania polecenia Zamawiającego.</w:t>
      </w:r>
    </w:p>
    <w:p w:rsidR="00C70281" w:rsidRPr="00270214" w:rsidRDefault="00C70281" w:rsidP="001C76E2">
      <w:pPr>
        <w:widowControl/>
        <w:numPr>
          <w:ilvl w:val="0"/>
          <w:numId w:val="13"/>
        </w:numPr>
        <w:tabs>
          <w:tab w:val="num" w:pos="360"/>
        </w:tabs>
        <w:suppressAutoHyphens w:val="0"/>
        <w:autoSpaceDN w:val="0"/>
        <w:adjustRightInd w:val="0"/>
        <w:ind w:left="357" w:hanging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Zamawiający przekaże swoją decyzję Wykonawcy w terminie 3 dni</w:t>
      </w:r>
      <w:r w:rsidR="00D0305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roboczych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, licząc od daty otrzymania powiadomienia. Decyzja Zamawiającego jest decyzją ostateczną. </w:t>
      </w:r>
    </w:p>
    <w:p w:rsidR="00B25770" w:rsidRPr="00270214" w:rsidRDefault="00B25770" w:rsidP="00270214">
      <w:pPr>
        <w:widowControl/>
        <w:suppressAutoHyphens w:val="0"/>
        <w:autoSpaceDE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0281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Postanowienia końcowe</w:t>
      </w:r>
    </w:p>
    <w:p w:rsidR="00C70281" w:rsidRPr="00270214" w:rsidRDefault="001A775D" w:rsidP="00270214">
      <w:pPr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270214">
        <w:rPr>
          <w:rFonts w:ascii="Times New Roman" w:hAnsi="Times New Roman" w:cs="Times New Roman"/>
          <w:b/>
          <w:bCs/>
          <w:color w:val="000000"/>
          <w:sz w:val="24"/>
          <w:szCs w:val="24"/>
        </w:rPr>
        <w:t>§ 18</w:t>
      </w:r>
    </w:p>
    <w:p w:rsidR="00A15B62" w:rsidRPr="00270214" w:rsidRDefault="00A15B62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Wszystkie zmiany i uzupełnienia umowy wymagają formy pisemnej pod rygorem nieważności, przy czym nie jest możliwe dokonanie zmian istotnych postanowień niniejszej umowy w stosunku do treści oferty, na podstawie, której dokonano wyboru Wykonawcy, z</w:t>
      </w:r>
      <w:r w:rsidR="00FC0937" w:rsidRPr="00270214">
        <w:rPr>
          <w:rFonts w:ascii="Times New Roman" w:hAnsi="Times New Roman" w:cs="Times New Roman"/>
          <w:sz w:val="24"/>
          <w:szCs w:val="24"/>
        </w:rPr>
        <w:t> </w:t>
      </w:r>
      <w:r w:rsidRPr="00270214">
        <w:rPr>
          <w:rFonts w:ascii="Times New Roman" w:hAnsi="Times New Roman" w:cs="Times New Roman"/>
          <w:sz w:val="24"/>
          <w:szCs w:val="24"/>
        </w:rPr>
        <w:t xml:space="preserve">zastrzeżeniem uregulowań § </w:t>
      </w:r>
      <w:r w:rsidR="00541E82" w:rsidRPr="00270214">
        <w:rPr>
          <w:rFonts w:ascii="Times New Roman" w:hAnsi="Times New Roman" w:cs="Times New Roman"/>
          <w:sz w:val="24"/>
          <w:szCs w:val="24"/>
        </w:rPr>
        <w:t>1</w:t>
      </w:r>
      <w:r w:rsidR="000A2579" w:rsidRPr="00270214">
        <w:rPr>
          <w:rFonts w:ascii="Times New Roman" w:hAnsi="Times New Roman" w:cs="Times New Roman"/>
          <w:sz w:val="24"/>
          <w:szCs w:val="24"/>
        </w:rPr>
        <w:t>6</w:t>
      </w:r>
      <w:r w:rsidRPr="00270214">
        <w:rPr>
          <w:rFonts w:ascii="Times New Roman" w:hAnsi="Times New Roman" w:cs="Times New Roman"/>
          <w:sz w:val="24"/>
          <w:szCs w:val="24"/>
        </w:rPr>
        <w:t xml:space="preserve"> umowy.</w:t>
      </w:r>
    </w:p>
    <w:p w:rsidR="00A15B62" w:rsidRPr="00270214" w:rsidRDefault="00A15B62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right="10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 xml:space="preserve">W sprawach nieuregulowanych niniejszą umową mają zastosowanie przepisy Kodeksu cywilnego oraz inne obowiązujące przepisy, w szczególności prawa zamówień </w:t>
      </w:r>
      <w:r w:rsidR="003A3183" w:rsidRPr="00270214">
        <w:rPr>
          <w:rFonts w:ascii="Times New Roman" w:hAnsi="Times New Roman" w:cs="Times New Roman"/>
          <w:sz w:val="24"/>
          <w:szCs w:val="24"/>
        </w:rPr>
        <w:t>publicznych, prawa budowlanego.</w:t>
      </w:r>
    </w:p>
    <w:p w:rsidR="00A15B62" w:rsidRPr="00270214" w:rsidRDefault="004F7F8B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Przeniesienie praw lub obowiązków Wykonawcy wynikających z niniejszej umowy</w:t>
      </w:r>
      <w:r w:rsidR="008B45D5" w:rsidRPr="00270214">
        <w:rPr>
          <w:rFonts w:ascii="Times New Roman" w:hAnsi="Times New Roman" w:cs="Times New Roman"/>
          <w:sz w:val="24"/>
          <w:szCs w:val="24"/>
        </w:rPr>
        <w:t xml:space="preserve">, </w:t>
      </w:r>
      <w:r w:rsidR="008B45D5" w:rsidRPr="00270214">
        <w:rPr>
          <w:rFonts w:ascii="Times New Roman" w:hAnsi="Times New Roman" w:cs="Times New Roman"/>
          <w:iCs/>
          <w:sz w:val="24"/>
          <w:szCs w:val="24"/>
          <w:lang w:eastAsia="pl-PL"/>
        </w:rPr>
        <w:t xml:space="preserve">na Stronę trzecią, </w:t>
      </w:r>
      <w:r w:rsidRPr="00270214">
        <w:rPr>
          <w:rFonts w:ascii="Times New Roman" w:hAnsi="Times New Roman" w:cs="Times New Roman"/>
          <w:sz w:val="24"/>
          <w:szCs w:val="24"/>
        </w:rPr>
        <w:t xml:space="preserve"> wymaga uzyskania uprzedniej zgody Zamawiającego wyrażonej w formie pisemnej pod rygorem nieważności.</w:t>
      </w:r>
    </w:p>
    <w:p w:rsidR="00A15B62" w:rsidRPr="00270214" w:rsidRDefault="00A15B62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hanging="426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Jeżeli postanowienia niniejszej Umowy są lub staną się nieważne, nie narusza to ważności pozostałych postanowień Umowy. Zamiast nieważnych postanowień obowiązywać będzie odpowiednia regulacja, która w sposób możliwie najbliższy będzie odpowiadać temu, co strony ustaliły lub temu co by ustaliły, gdyby zawarły takie postanowienie.</w:t>
      </w:r>
    </w:p>
    <w:p w:rsidR="0089300B" w:rsidRPr="00270214" w:rsidRDefault="00A15B62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right="5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pacing w:val="-1"/>
          <w:sz w:val="24"/>
          <w:szCs w:val="24"/>
        </w:rPr>
        <w:t xml:space="preserve">Ewentualne spory związane z realizacją niniejszej umowy rozstrzygać będzie Sąd powszechny </w:t>
      </w:r>
      <w:r w:rsidRPr="00270214">
        <w:rPr>
          <w:rFonts w:ascii="Times New Roman" w:hAnsi="Times New Roman" w:cs="Times New Roman"/>
          <w:sz w:val="24"/>
          <w:szCs w:val="24"/>
        </w:rPr>
        <w:t xml:space="preserve">miejscowo właściwy dla siedziby </w:t>
      </w:r>
      <w:r w:rsidR="00541E82" w:rsidRPr="00270214">
        <w:rPr>
          <w:rFonts w:ascii="Times New Roman" w:hAnsi="Times New Roman" w:cs="Times New Roman"/>
          <w:sz w:val="24"/>
          <w:szCs w:val="24"/>
        </w:rPr>
        <w:t>Lidera</w:t>
      </w:r>
      <w:r w:rsidR="00F71D92" w:rsidRPr="00270214">
        <w:rPr>
          <w:rFonts w:ascii="Times New Roman" w:hAnsi="Times New Roman" w:cs="Times New Roman"/>
          <w:sz w:val="24"/>
          <w:szCs w:val="24"/>
        </w:rPr>
        <w:t>/Partnera</w:t>
      </w:r>
      <w:r w:rsidR="00541E82" w:rsidRPr="00270214">
        <w:rPr>
          <w:rFonts w:ascii="Times New Roman" w:hAnsi="Times New Roman" w:cs="Times New Roman"/>
          <w:sz w:val="24"/>
          <w:szCs w:val="24"/>
        </w:rPr>
        <w:t xml:space="preserve"> Projektu</w:t>
      </w:r>
      <w:r w:rsidRPr="00270214">
        <w:rPr>
          <w:rFonts w:ascii="Times New Roman" w:hAnsi="Times New Roman" w:cs="Times New Roman"/>
          <w:sz w:val="24"/>
          <w:szCs w:val="24"/>
        </w:rPr>
        <w:t>.</w:t>
      </w:r>
    </w:p>
    <w:p w:rsidR="00C70281" w:rsidRPr="00270214" w:rsidRDefault="00C70281" w:rsidP="001C76E2">
      <w:pPr>
        <w:numPr>
          <w:ilvl w:val="0"/>
          <w:numId w:val="20"/>
        </w:numPr>
        <w:shd w:val="clear" w:color="auto" w:fill="FFFFFF"/>
        <w:tabs>
          <w:tab w:val="left" w:pos="426"/>
        </w:tabs>
        <w:ind w:left="426" w:right="5" w:hanging="426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Umowa niniejsza została sporządzona w </w:t>
      </w:r>
      <w:r w:rsidR="00AF417D" w:rsidRPr="00270214">
        <w:rPr>
          <w:rFonts w:ascii="Times New Roman" w:hAnsi="Times New Roman" w:cs="Times New Roman"/>
          <w:color w:val="000000"/>
          <w:sz w:val="24"/>
          <w:szCs w:val="24"/>
        </w:rPr>
        <w:t>dziesięciu</w:t>
      </w:r>
      <w:r w:rsidR="00D03052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jednobrzmiących egzemplarzach w języku polskim, jeden egzemplarz dla Wykonawcy i </w:t>
      </w:r>
      <w:r w:rsidR="00A76483">
        <w:rPr>
          <w:rFonts w:ascii="Times New Roman" w:hAnsi="Times New Roman" w:cs="Times New Roman"/>
          <w:color w:val="000000"/>
          <w:sz w:val="24"/>
          <w:szCs w:val="24"/>
        </w:rPr>
        <w:t>dziewięć</w:t>
      </w:r>
      <w:r w:rsidR="001B1B0D"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76483">
        <w:rPr>
          <w:rFonts w:ascii="Times New Roman" w:hAnsi="Times New Roman" w:cs="Times New Roman"/>
          <w:color w:val="000000"/>
          <w:sz w:val="24"/>
          <w:szCs w:val="24"/>
        </w:rPr>
        <w:t>egzemplarzy</w:t>
      </w:r>
      <w:r w:rsidRPr="00270214">
        <w:rPr>
          <w:rFonts w:ascii="Times New Roman" w:hAnsi="Times New Roman" w:cs="Times New Roman"/>
          <w:color w:val="000000"/>
          <w:sz w:val="24"/>
          <w:szCs w:val="24"/>
        </w:rPr>
        <w:t xml:space="preserve"> dla Zamawiającego.</w:t>
      </w:r>
    </w:p>
    <w:p w:rsidR="00D7457C" w:rsidRPr="00270214" w:rsidRDefault="00D7457C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E45EE" w:rsidRPr="00270214" w:rsidRDefault="009E45EE" w:rsidP="00270214">
      <w:pPr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Załączniki do umowy</w:t>
      </w:r>
      <w:r w:rsidR="003A3183" w:rsidRPr="00270214">
        <w:rPr>
          <w:rFonts w:ascii="Times New Roman" w:hAnsi="Times New Roman" w:cs="Times New Roman"/>
          <w:sz w:val="24"/>
          <w:szCs w:val="24"/>
        </w:rPr>
        <w:t>, stanowiące jej integralną część</w:t>
      </w:r>
      <w:r w:rsidRPr="00270214">
        <w:rPr>
          <w:rFonts w:ascii="Times New Roman" w:hAnsi="Times New Roman" w:cs="Times New Roman"/>
          <w:sz w:val="24"/>
          <w:szCs w:val="24"/>
        </w:rPr>
        <w:t>:</w:t>
      </w:r>
    </w:p>
    <w:p w:rsidR="009E45EE" w:rsidRPr="00270214" w:rsidRDefault="00690434" w:rsidP="00270214">
      <w:pPr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sz w:val="24"/>
          <w:szCs w:val="24"/>
        </w:rPr>
        <w:t>Załącznik nr 1 – Opis Przedmiotu Zamówienia (OPZ)</w:t>
      </w:r>
    </w:p>
    <w:p w:rsidR="00C70281" w:rsidRPr="00270214" w:rsidRDefault="007930BA" w:rsidP="00270214">
      <w:pPr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2</w:t>
      </w:r>
      <w:r w:rsidR="00690434" w:rsidRPr="00270214">
        <w:rPr>
          <w:rFonts w:ascii="Times New Roman" w:hAnsi="Times New Roman" w:cs="Times New Roman"/>
          <w:sz w:val="24"/>
          <w:szCs w:val="24"/>
        </w:rPr>
        <w:t xml:space="preserve"> – Oferta Wykonawcy</w:t>
      </w:r>
    </w:p>
    <w:p w:rsidR="00AF417D" w:rsidRPr="00270214" w:rsidRDefault="00C70281" w:rsidP="00270214">
      <w:pPr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270214">
        <w:rPr>
          <w:rFonts w:ascii="Times New Roman" w:hAnsi="Times New Roman" w:cs="Times New Roman"/>
          <w:color w:val="000000"/>
          <w:sz w:val="24"/>
          <w:szCs w:val="24"/>
        </w:rPr>
        <w:t>ZAMAWIAJĄCY:                                                                                  WYKONAWCA:</w:t>
      </w:r>
    </w:p>
    <w:p w:rsidR="00ED3BD7" w:rsidRPr="00270214" w:rsidRDefault="00ED3BD7" w:rsidP="00270214">
      <w:pPr>
        <w:widowControl/>
        <w:suppressAutoHyphens w:val="0"/>
        <w:autoSpaceDE/>
        <w:rPr>
          <w:rFonts w:ascii="Times New Roman" w:hAnsi="Times New Roman" w:cs="Times New Roman"/>
          <w:b/>
          <w:sz w:val="24"/>
          <w:szCs w:val="24"/>
        </w:rPr>
      </w:pPr>
    </w:p>
    <w:sectPr w:rsidR="00ED3BD7" w:rsidRPr="00270214" w:rsidSect="00CF75CB">
      <w:headerReference w:type="default" r:id="rId8"/>
      <w:footerReference w:type="even" r:id="rId9"/>
      <w:footerReference w:type="default" r:id="rId10"/>
      <w:pgSz w:w="12240" w:h="15840"/>
      <w:pgMar w:top="1837" w:right="1418" w:bottom="907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7497" w:rsidRDefault="00FB7497">
      <w:r>
        <w:separator/>
      </w:r>
    </w:p>
  </w:endnote>
  <w:endnote w:type="continuationSeparator" w:id="0">
    <w:p w:rsidR="00FB7497" w:rsidRDefault="00FB7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Thorndale">
    <w:altName w:val="Times New Roman"/>
    <w:charset w:val="EE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5BA" w:rsidRDefault="00EF15B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F15BA" w:rsidRDefault="00EF15BA">
    <w:pPr>
      <w:pStyle w:val="Stopka"/>
      <w:ind w:right="360"/>
    </w:pPr>
  </w:p>
  <w:p w:rsidR="00EF15BA" w:rsidRDefault="00EF15BA"/>
  <w:p w:rsidR="00EF15BA" w:rsidRDefault="00EF15BA"/>
  <w:p w:rsidR="00EF15BA" w:rsidRDefault="00EF15B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208477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31788" w:rsidRDefault="00131788">
            <w:pPr>
              <w:pStyle w:val="Stopka"/>
              <w:jc w:val="right"/>
            </w:pPr>
            <w:r w:rsidRPr="00A318ED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PAGE</w:instrTex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E171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12</w: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  <w:r w:rsidRPr="00A318ED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begin"/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instrText>NUMPAGES</w:instrTex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separate"/>
            </w:r>
            <w:r w:rsidR="003E171B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</w:rPr>
              <w:t>12</w:t>
            </w:r>
            <w:r w:rsidRPr="00A318E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EF15BA" w:rsidRDefault="00EF15B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7497" w:rsidRDefault="00FB7497">
      <w:r>
        <w:separator/>
      </w:r>
    </w:p>
  </w:footnote>
  <w:footnote w:type="continuationSeparator" w:id="0">
    <w:p w:rsidR="00FB7497" w:rsidRDefault="00FB74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5BA" w:rsidRDefault="0013178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920" behindDoc="0" locked="0" layoutInCell="1" allowOverlap="1" wp14:anchorId="13590A90" wp14:editId="59F6F7A6">
          <wp:simplePos x="0" y="0"/>
          <wp:positionH relativeFrom="margin">
            <wp:align>center</wp:align>
          </wp:positionH>
          <wp:positionV relativeFrom="paragraph">
            <wp:posOffset>-332008</wp:posOffset>
          </wp:positionV>
          <wp:extent cx="6196330" cy="784860"/>
          <wp:effectExtent l="0" t="0" r="0" b="0"/>
          <wp:wrapNone/>
          <wp:docPr id="3" name="Obraz 3" descr="belka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elka 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6330" cy="784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</w:abstractNum>
  <w:abstractNum w:abstractNumId="1" w15:restartNumberingAfterBreak="0">
    <w:nsid w:val="00000003"/>
    <w:multiLevelType w:val="singleLevel"/>
    <w:tmpl w:val="00000003"/>
    <w:name w:val="WW8Num12"/>
    <w:lvl w:ilvl="0">
      <w:start w:val="1"/>
      <w:numFmt w:val="decimal"/>
      <w:lvlText w:val="%1. "/>
      <w:lvlJc w:val="left"/>
      <w:pPr>
        <w:tabs>
          <w:tab w:val="num" w:pos="577"/>
        </w:tabs>
        <w:ind w:left="577" w:hanging="397"/>
      </w:pPr>
      <w:rPr>
        <w:rFonts w:ascii="Times New Roman" w:hAnsi="Times New Roman" w:cs="Times New Roman"/>
        <w:b w:val="0"/>
        <w:i w:val="0"/>
        <w:sz w:val="24"/>
      </w:rPr>
    </w:lvl>
  </w:abstractNum>
  <w:abstractNum w:abstractNumId="2" w15:restartNumberingAfterBreak="0">
    <w:nsid w:val="00000004"/>
    <w:multiLevelType w:val="multilevel"/>
    <w:tmpl w:val="09FA1C32"/>
    <w:name w:val="WW8Num1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0000005"/>
    <w:multiLevelType w:val="singleLevel"/>
    <w:tmpl w:val="A30ED3A6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6"/>
    <w:multiLevelType w:val="multilevel"/>
    <w:tmpl w:val="00000006"/>
    <w:name w:val="WW8Num26"/>
    <w:lvl w:ilvl="0">
      <w:start w:val="1"/>
      <w:numFmt w:val="decimal"/>
      <w:lvlText w:val="%1.* 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"/>
      <w:lvlJc w:val="left"/>
      <w:pPr>
        <w:tabs>
          <w:tab w:val="num" w:pos="2340"/>
        </w:tabs>
        <w:ind w:left="234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</w:lvl>
    <w:lvl w:ilvl="5">
      <w:start w:val="1"/>
      <w:numFmt w:val="decimal"/>
      <w:lvlText w:val="%1.%2.%3.%4.%5.%6"/>
      <w:lvlJc w:val="left"/>
      <w:pPr>
        <w:tabs>
          <w:tab w:val="num" w:pos="9540"/>
        </w:tabs>
        <w:ind w:left="95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1520"/>
        </w:tabs>
        <w:ind w:left="11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3140"/>
        </w:tabs>
        <w:ind w:left="1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440"/>
      </w:pPr>
    </w:lvl>
  </w:abstractNum>
  <w:abstractNum w:abstractNumId="5" w15:restartNumberingAfterBreak="0">
    <w:nsid w:val="00000007"/>
    <w:multiLevelType w:val="singleLevel"/>
    <w:tmpl w:val="00000007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6" w15:restartNumberingAfterBreak="0">
    <w:nsid w:val="00000008"/>
    <w:multiLevelType w:val="multilevel"/>
    <w:tmpl w:val="00000008"/>
    <w:name w:val="WW8Num28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singleLevel"/>
    <w:tmpl w:val="FEFCBDA6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8" w15:restartNumberingAfterBreak="0">
    <w:nsid w:val="0000000A"/>
    <w:multiLevelType w:val="singleLevel"/>
    <w:tmpl w:val="BFC22496"/>
    <w:name w:val="WW8Num86"/>
    <w:lvl w:ilvl="0">
      <w:start w:val="3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hint="default"/>
        <w:b w:val="0"/>
        <w:bCs/>
      </w:rPr>
    </w:lvl>
  </w:abstractNum>
  <w:abstractNum w:abstractNumId="9" w15:restartNumberingAfterBreak="0">
    <w:nsid w:val="0000000B"/>
    <w:multiLevelType w:val="multilevel"/>
    <w:tmpl w:val="0000000B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0" w15:restartNumberingAfterBreak="0">
    <w:nsid w:val="0000000C"/>
    <w:multiLevelType w:val="multilevel"/>
    <w:tmpl w:val="0000000C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 w15:restartNumberingAfterBreak="0">
    <w:nsid w:val="0000000D"/>
    <w:multiLevelType w:val="singleLevel"/>
    <w:tmpl w:val="0000000D"/>
    <w:name w:val="WW8Num3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34"/>
    <w:lvl w:ilvl="0">
      <w:start w:val="2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13" w15:restartNumberingAfterBreak="0">
    <w:nsid w:val="0000000F"/>
    <w:multiLevelType w:val="singleLevel"/>
    <w:tmpl w:val="0000000F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color w:val="auto"/>
      </w:rPr>
    </w:lvl>
  </w:abstractNum>
  <w:abstractNum w:abstractNumId="14" w15:restartNumberingAfterBreak="0">
    <w:nsid w:val="00000010"/>
    <w:multiLevelType w:val="multilevel"/>
    <w:tmpl w:val="00000010"/>
    <w:name w:val="WW8Num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040"/>
        </w:tabs>
        <w:ind w:left="10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0000011"/>
    <w:multiLevelType w:val="singleLevel"/>
    <w:tmpl w:val="AA561EA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6" w15:restartNumberingAfterBreak="0">
    <w:nsid w:val="00000012"/>
    <w:multiLevelType w:val="multilevel"/>
    <w:tmpl w:val="3D7E8B8E"/>
    <w:name w:val="WW8Num3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506"/>
        </w:tabs>
        <w:ind w:left="5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12"/>
        </w:tabs>
        <w:ind w:left="10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8"/>
        </w:tabs>
        <w:ind w:left="1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64"/>
        </w:tabs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10"/>
        </w:tabs>
        <w:ind w:left="1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62"/>
        </w:tabs>
        <w:ind w:left="2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08"/>
        </w:tabs>
        <w:ind w:left="2608" w:hanging="144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7E16838E"/>
    <w:name w:val="WW8Num39"/>
    <w:lvl w:ilvl="0">
      <w:start w:val="11"/>
      <w:numFmt w:val="decimal"/>
      <w:lvlText w:val="%1."/>
      <w:lvlJc w:val="left"/>
      <w:pPr>
        <w:tabs>
          <w:tab w:val="num" w:pos="326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8" w15:restartNumberingAfterBreak="0">
    <w:nsid w:val="00000014"/>
    <w:multiLevelType w:val="singleLevel"/>
    <w:tmpl w:val="00000014"/>
    <w:name w:val="WW8Num40"/>
    <w:lvl w:ilvl="0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</w:abstractNum>
  <w:abstractNum w:abstractNumId="19" w15:restartNumberingAfterBreak="0">
    <w:nsid w:val="00000016"/>
    <w:multiLevelType w:val="singleLevel"/>
    <w:tmpl w:val="00000016"/>
    <w:name w:val="WW8Num42"/>
    <w:lvl w:ilvl="0">
      <w:start w:val="1"/>
      <w:numFmt w:val="decimal"/>
      <w:lvlText w:val="%1."/>
      <w:lvlJc w:val="left"/>
      <w:pPr>
        <w:tabs>
          <w:tab w:val="num" w:pos="928"/>
        </w:tabs>
        <w:ind w:left="568" w:firstLine="0"/>
      </w:pPr>
      <w:rPr>
        <w:rFonts w:ascii="Times New Roman" w:hAnsi="Times New Roman" w:cs="Times New Roman"/>
      </w:rPr>
    </w:lvl>
  </w:abstractNum>
  <w:abstractNum w:abstractNumId="20" w15:restartNumberingAfterBreak="0">
    <w:nsid w:val="00000017"/>
    <w:multiLevelType w:val="singleLevel"/>
    <w:tmpl w:val="95648D9A"/>
    <w:name w:val="WW8Num43"/>
    <w:lvl w:ilvl="0">
      <w:start w:val="6"/>
      <w:numFmt w:val="decimal"/>
      <w:lvlText w:val="%1)"/>
      <w:lvlJc w:val="left"/>
      <w:pPr>
        <w:tabs>
          <w:tab w:val="num" w:pos="928"/>
        </w:tabs>
        <w:ind w:left="568" w:firstLine="0"/>
      </w:pPr>
      <w:rPr>
        <w:rFonts w:ascii="Times New Roman" w:hAnsi="Times New Roman" w:cs="Times New Roman" w:hint="default"/>
      </w:rPr>
    </w:lvl>
  </w:abstractNum>
  <w:abstractNum w:abstractNumId="21" w15:restartNumberingAfterBreak="0">
    <w:nsid w:val="00000018"/>
    <w:multiLevelType w:val="multilevel"/>
    <w:tmpl w:val="3EEE79E8"/>
    <w:name w:val="WW8Num4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04"/>
        </w:tabs>
        <w:ind w:left="1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6"/>
        </w:tabs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90"/>
        </w:tabs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32"/>
        </w:tabs>
        <w:ind w:left="37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34"/>
        </w:tabs>
        <w:ind w:left="45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6"/>
        </w:tabs>
        <w:ind w:left="4976" w:hanging="1440"/>
      </w:pPr>
      <w:rPr>
        <w:rFonts w:hint="default"/>
      </w:rPr>
    </w:lvl>
  </w:abstractNum>
  <w:abstractNum w:abstractNumId="22" w15:restartNumberingAfterBreak="0">
    <w:nsid w:val="00000019"/>
    <w:multiLevelType w:val="singleLevel"/>
    <w:tmpl w:val="2CDAFE0A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strike w:val="0"/>
      </w:rPr>
    </w:lvl>
  </w:abstractNum>
  <w:abstractNum w:abstractNumId="23" w15:restartNumberingAfterBreak="0">
    <w:nsid w:val="0000001A"/>
    <w:multiLevelType w:val="singleLevel"/>
    <w:tmpl w:val="0000001A"/>
    <w:name w:val="WW8Num46"/>
    <w:lvl w:ilvl="0">
      <w:start w:val="1"/>
      <w:numFmt w:val="decimal"/>
      <w:lvlText w:val="%1."/>
      <w:lvlJc w:val="left"/>
      <w:pPr>
        <w:tabs>
          <w:tab w:val="num" w:pos="2648"/>
        </w:tabs>
        <w:ind w:left="2648" w:hanging="360"/>
      </w:pPr>
    </w:lvl>
  </w:abstractNum>
  <w:abstractNum w:abstractNumId="24" w15:restartNumberingAfterBreak="0">
    <w:nsid w:val="0000001B"/>
    <w:multiLevelType w:val="singleLevel"/>
    <w:tmpl w:val="5EC0844A"/>
    <w:name w:val="WW8Num48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i w:val="0"/>
        <w:iCs w:val="0"/>
      </w:rPr>
    </w:lvl>
  </w:abstractNum>
  <w:abstractNum w:abstractNumId="25" w15:restartNumberingAfterBreak="0">
    <w:nsid w:val="0000001C"/>
    <w:multiLevelType w:val="singleLevel"/>
    <w:tmpl w:val="0000001C"/>
    <w:name w:val="WW8Num49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26" w15:restartNumberingAfterBreak="0">
    <w:nsid w:val="0000001D"/>
    <w:multiLevelType w:val="singleLevel"/>
    <w:tmpl w:val="0000001D"/>
    <w:name w:val="WW8Num50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27" w15:restartNumberingAfterBreak="0">
    <w:nsid w:val="0000001E"/>
    <w:multiLevelType w:val="singleLevel"/>
    <w:tmpl w:val="0000001E"/>
    <w:name w:val="WW8Num5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0000001F"/>
    <w:multiLevelType w:val="multilevel"/>
    <w:tmpl w:val="24A8BA6C"/>
    <w:name w:val="WW8Num5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>
      <w:start w:val="12"/>
      <w:numFmt w:val="decimal"/>
      <w:lvlText w:val="%1.%2."/>
      <w:lvlJc w:val="left"/>
      <w:pPr>
        <w:tabs>
          <w:tab w:val="num" w:pos="1560"/>
        </w:tabs>
        <w:ind w:left="1560" w:hanging="48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800"/>
      </w:pPr>
    </w:lvl>
  </w:abstractNum>
  <w:abstractNum w:abstractNumId="29" w15:restartNumberingAfterBreak="0">
    <w:nsid w:val="00000020"/>
    <w:multiLevelType w:val="singleLevel"/>
    <w:tmpl w:val="00000020"/>
    <w:name w:val="WW8Num53"/>
    <w:lvl w:ilvl="0">
      <w:start w:val="1"/>
      <w:numFmt w:val="bullet"/>
      <w:lvlText w:val="–"/>
      <w:lvlJc w:val="left"/>
      <w:pPr>
        <w:tabs>
          <w:tab w:val="num" w:pos="1037"/>
        </w:tabs>
        <w:ind w:left="1037" w:hanging="340"/>
      </w:pPr>
      <w:rPr>
        <w:rFonts w:ascii="Times New Roman" w:hAnsi="Times New Roman" w:cs="Times New Roman"/>
      </w:rPr>
    </w:lvl>
  </w:abstractNum>
  <w:abstractNum w:abstractNumId="30" w15:restartNumberingAfterBreak="0">
    <w:nsid w:val="00000021"/>
    <w:multiLevelType w:val="multilevel"/>
    <w:tmpl w:val="00000021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2340"/>
        </w:tabs>
        <w:ind w:left="2340" w:hanging="360"/>
      </w:pPr>
    </w:lvl>
    <w:lvl w:ilvl="2">
      <w:start w:val="1"/>
      <w:numFmt w:val="decimal"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."/>
      <w:lvlJc w:val="left"/>
      <w:pPr>
        <w:tabs>
          <w:tab w:val="num" w:pos="5940"/>
        </w:tabs>
        <w:ind w:left="5940" w:hanging="720"/>
      </w:pPr>
    </w:lvl>
    <w:lvl w:ilvl="4">
      <w:start w:val="1"/>
      <w:numFmt w:val="decimal"/>
      <w:lvlText w:val="%1.%2.%3.%4.%5."/>
      <w:lvlJc w:val="left"/>
      <w:pPr>
        <w:tabs>
          <w:tab w:val="num" w:pos="7920"/>
        </w:tabs>
        <w:ind w:left="7920" w:hanging="1080"/>
      </w:pPr>
    </w:lvl>
    <w:lvl w:ilvl="5">
      <w:start w:val="1"/>
      <w:numFmt w:val="decimal"/>
      <w:lvlText w:val="%1.%2.%3.%4.%5.%6."/>
      <w:lvlJc w:val="left"/>
      <w:pPr>
        <w:tabs>
          <w:tab w:val="num" w:pos="9540"/>
        </w:tabs>
        <w:ind w:left="95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1520"/>
        </w:tabs>
        <w:ind w:left="11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3140"/>
        </w:tabs>
        <w:ind w:left="131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5120"/>
        </w:tabs>
        <w:ind w:left="15120" w:hanging="1800"/>
      </w:pPr>
    </w:lvl>
  </w:abstractNum>
  <w:abstractNum w:abstractNumId="31" w15:restartNumberingAfterBreak="0">
    <w:nsid w:val="00000022"/>
    <w:multiLevelType w:val="singleLevel"/>
    <w:tmpl w:val="00000022"/>
    <w:name w:val="WW8Num5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2" w15:restartNumberingAfterBreak="0">
    <w:nsid w:val="00000023"/>
    <w:multiLevelType w:val="singleLevel"/>
    <w:tmpl w:val="00000023"/>
    <w:name w:val="WW8Num1082"/>
    <w:lvl w:ilvl="0">
      <w:start w:val="4"/>
      <w:numFmt w:val="lowerLetter"/>
      <w:lvlText w:val="%1)"/>
      <w:lvlJc w:val="left"/>
      <w:pPr>
        <w:tabs>
          <w:tab w:val="num" w:pos="786"/>
        </w:tabs>
        <w:ind w:left="426" w:firstLine="0"/>
      </w:pPr>
      <w:rPr>
        <w:rFonts w:ascii="Times New Roman" w:hAnsi="Times New Roman" w:cs="Times New Roman"/>
      </w:rPr>
    </w:lvl>
  </w:abstractNum>
  <w:abstractNum w:abstractNumId="33" w15:restartNumberingAfterBreak="0">
    <w:nsid w:val="00000024"/>
    <w:multiLevelType w:val="singleLevel"/>
    <w:tmpl w:val="00000024"/>
    <w:name w:val="WW8Num57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34" w15:restartNumberingAfterBreak="0">
    <w:nsid w:val="00000025"/>
    <w:multiLevelType w:val="singleLevel"/>
    <w:tmpl w:val="00000025"/>
    <w:name w:val="WW8Num58"/>
    <w:lvl w:ilvl="0">
      <w:start w:val="2"/>
      <w:numFmt w:val="decimal"/>
      <w:lvlText w:val="%1."/>
      <w:lvlJc w:val="left"/>
      <w:pPr>
        <w:tabs>
          <w:tab w:val="num" w:pos="566"/>
        </w:tabs>
        <w:ind w:left="0" w:firstLine="0"/>
      </w:pPr>
      <w:rPr>
        <w:rFonts w:ascii="Times New Roman" w:hAnsi="Times New Roman" w:cs="Times New Roman"/>
      </w:rPr>
    </w:lvl>
  </w:abstractNum>
  <w:abstractNum w:abstractNumId="35" w15:restartNumberingAfterBreak="0">
    <w:nsid w:val="00000026"/>
    <w:multiLevelType w:val="singleLevel"/>
    <w:tmpl w:val="00000026"/>
    <w:name w:val="WW8Num59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36" w15:restartNumberingAfterBreak="0">
    <w:nsid w:val="00000028"/>
    <w:multiLevelType w:val="singleLevel"/>
    <w:tmpl w:val="00000028"/>
    <w:name w:val="WW8Num61"/>
    <w:lvl w:ilvl="0">
      <w:start w:val="1"/>
      <w:numFmt w:val="lowerLetter"/>
      <w:lvlText w:val="%1)"/>
      <w:lvlJc w:val="left"/>
      <w:pPr>
        <w:tabs>
          <w:tab w:val="num" w:pos="566"/>
        </w:tabs>
        <w:ind w:left="0" w:firstLine="0"/>
      </w:pPr>
      <w:rPr>
        <w:rFonts w:ascii="Times New Roman" w:hAnsi="Times New Roman" w:cs="Times New Roman"/>
      </w:rPr>
    </w:lvl>
  </w:abstractNum>
  <w:abstractNum w:abstractNumId="37" w15:restartNumberingAfterBreak="0">
    <w:nsid w:val="00000029"/>
    <w:multiLevelType w:val="multilevel"/>
    <w:tmpl w:val="1EEECFE2"/>
    <w:name w:val="WW8Num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</w:lvl>
  </w:abstractNum>
  <w:abstractNum w:abstractNumId="38" w15:restartNumberingAfterBreak="0">
    <w:nsid w:val="0000002A"/>
    <w:multiLevelType w:val="singleLevel"/>
    <w:tmpl w:val="0000002A"/>
    <w:name w:val="WW8Num63"/>
    <w:lvl w:ilvl="0">
      <w:start w:val="6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39" w15:restartNumberingAfterBreak="0">
    <w:nsid w:val="0000002B"/>
    <w:multiLevelType w:val="singleLevel"/>
    <w:tmpl w:val="0000002B"/>
    <w:name w:val="WW8Num6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40" w15:restartNumberingAfterBreak="0">
    <w:nsid w:val="0000002C"/>
    <w:multiLevelType w:val="singleLevel"/>
    <w:tmpl w:val="0000002C"/>
    <w:name w:val="WW8Num65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u w:val="none"/>
      </w:rPr>
    </w:lvl>
  </w:abstractNum>
  <w:abstractNum w:abstractNumId="41" w15:restartNumberingAfterBreak="0">
    <w:nsid w:val="0000002D"/>
    <w:multiLevelType w:val="multilevel"/>
    <w:tmpl w:val="AD925FAC"/>
    <w:name w:val="WW8Num66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0000002E"/>
    <w:multiLevelType w:val="singleLevel"/>
    <w:tmpl w:val="0000002E"/>
    <w:name w:val="WW8Num1082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43" w15:restartNumberingAfterBreak="0">
    <w:nsid w:val="0000002F"/>
    <w:multiLevelType w:val="multilevel"/>
    <w:tmpl w:val="0000002F"/>
    <w:name w:val="WW8Num68"/>
    <w:lvl w:ilvl="0">
      <w:start w:val="2"/>
      <w:numFmt w:val="decimal"/>
      <w:lvlText w:val="%1."/>
      <w:lvlJc w:val="left"/>
      <w:pPr>
        <w:tabs>
          <w:tab w:val="num" w:pos="1460"/>
        </w:tabs>
        <w:ind w:left="1460" w:hanging="360"/>
      </w:pPr>
      <w:rPr>
        <w:b/>
        <w:bCs w:val="0"/>
        <w:i w:val="0"/>
      </w:rPr>
    </w:lvl>
    <w:lvl w:ilvl="1">
      <w:start w:val="2"/>
      <w:numFmt w:val="decimal"/>
      <w:lvlText w:val="%1.%2."/>
      <w:lvlJc w:val="left"/>
      <w:pPr>
        <w:tabs>
          <w:tab w:val="num" w:pos="1460"/>
        </w:tabs>
        <w:ind w:left="1460" w:hanging="360"/>
      </w:pPr>
    </w:lvl>
    <w:lvl w:ilvl="2">
      <w:start w:val="1"/>
      <w:numFmt w:val="decimal"/>
      <w:lvlText w:val="%1.%2.%3."/>
      <w:lvlJc w:val="left"/>
      <w:pPr>
        <w:tabs>
          <w:tab w:val="num" w:pos="1820"/>
        </w:tabs>
        <w:ind w:left="1820" w:hanging="720"/>
      </w:pPr>
    </w:lvl>
    <w:lvl w:ilvl="3">
      <w:start w:val="1"/>
      <w:numFmt w:val="decimal"/>
      <w:lvlText w:val="%1.%2.%3.%4."/>
      <w:lvlJc w:val="left"/>
      <w:pPr>
        <w:tabs>
          <w:tab w:val="num" w:pos="1820"/>
        </w:tabs>
        <w:ind w:left="1820" w:hanging="720"/>
      </w:pPr>
    </w:lvl>
    <w:lvl w:ilvl="4">
      <w:start w:val="1"/>
      <w:numFmt w:val="decimal"/>
      <w:lvlText w:val="%1.%2.%3.%4.%5."/>
      <w:lvlJc w:val="left"/>
      <w:pPr>
        <w:tabs>
          <w:tab w:val="num" w:pos="1820"/>
        </w:tabs>
        <w:ind w:left="1820" w:hanging="720"/>
      </w:pPr>
    </w:lvl>
    <w:lvl w:ilvl="5">
      <w:start w:val="1"/>
      <w:numFmt w:val="decimal"/>
      <w:lvlText w:val="%1.%2.%3.%4.%5.%6."/>
      <w:lvlJc w:val="left"/>
      <w:pPr>
        <w:tabs>
          <w:tab w:val="num" w:pos="2180"/>
        </w:tabs>
        <w:ind w:left="21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180"/>
        </w:tabs>
        <w:ind w:left="21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2540"/>
        </w:tabs>
        <w:ind w:left="25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540"/>
        </w:tabs>
        <w:ind w:left="2540" w:hanging="1440"/>
      </w:pPr>
    </w:lvl>
  </w:abstractNum>
  <w:abstractNum w:abstractNumId="44" w15:restartNumberingAfterBreak="0">
    <w:nsid w:val="00000030"/>
    <w:multiLevelType w:val="singleLevel"/>
    <w:tmpl w:val="00000030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45" w15:restartNumberingAfterBreak="0">
    <w:nsid w:val="00000031"/>
    <w:multiLevelType w:val="singleLevel"/>
    <w:tmpl w:val="00000031"/>
    <w:name w:val="WW8Num70"/>
    <w:lvl w:ilvl="0">
      <w:start w:val="5"/>
      <w:numFmt w:val="decimal"/>
      <w:lvlText w:val="%1."/>
      <w:lvlJc w:val="left"/>
      <w:pPr>
        <w:tabs>
          <w:tab w:val="num" w:pos="340"/>
        </w:tabs>
        <w:ind w:left="340" w:hanging="340"/>
      </w:pPr>
    </w:lvl>
  </w:abstractNum>
  <w:abstractNum w:abstractNumId="46" w15:restartNumberingAfterBreak="0">
    <w:nsid w:val="00000032"/>
    <w:multiLevelType w:val="singleLevel"/>
    <w:tmpl w:val="00000032"/>
    <w:name w:val="WW8Num71"/>
    <w:lvl w:ilvl="0">
      <w:start w:val="1"/>
      <w:numFmt w:val="bullet"/>
      <w:lvlText w:val=""/>
      <w:lvlJc w:val="left"/>
      <w:pPr>
        <w:tabs>
          <w:tab w:val="num" w:pos="1571"/>
        </w:tabs>
        <w:ind w:left="1571" w:hanging="360"/>
      </w:pPr>
      <w:rPr>
        <w:rFonts w:ascii="Wingdings" w:hAnsi="Wingdings" w:cs="Wingdings"/>
      </w:rPr>
    </w:lvl>
  </w:abstractNum>
  <w:abstractNum w:abstractNumId="47" w15:restartNumberingAfterBreak="0">
    <w:nsid w:val="00000033"/>
    <w:multiLevelType w:val="singleLevel"/>
    <w:tmpl w:val="00000033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48" w15:restartNumberingAfterBreak="0">
    <w:nsid w:val="00000034"/>
    <w:multiLevelType w:val="singleLevel"/>
    <w:tmpl w:val="00000034"/>
    <w:name w:val="WW8Num73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49" w15:restartNumberingAfterBreak="0">
    <w:nsid w:val="00000035"/>
    <w:multiLevelType w:val="multilevel"/>
    <w:tmpl w:val="00000035"/>
    <w:name w:val="WW8Num7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0" w15:restartNumberingAfterBreak="0">
    <w:nsid w:val="00000036"/>
    <w:multiLevelType w:val="singleLevel"/>
    <w:tmpl w:val="4F1C72E4"/>
    <w:name w:val="WW8Num75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51" w15:restartNumberingAfterBreak="0">
    <w:nsid w:val="00000037"/>
    <w:multiLevelType w:val="singleLevel"/>
    <w:tmpl w:val="00000037"/>
    <w:name w:val="WW8Num7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52" w15:restartNumberingAfterBreak="0">
    <w:nsid w:val="00000038"/>
    <w:multiLevelType w:val="singleLevel"/>
    <w:tmpl w:val="00000038"/>
    <w:name w:val="WW8Num78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53" w15:restartNumberingAfterBreak="0">
    <w:nsid w:val="00000039"/>
    <w:multiLevelType w:val="multilevel"/>
    <w:tmpl w:val="00000039"/>
    <w:name w:val="WW8Num7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2340"/>
        </w:tabs>
        <w:ind w:left="2340" w:hanging="36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lvlText w:val="%1.%2.%3.%4"/>
      <w:lvlJc w:val="left"/>
      <w:pPr>
        <w:tabs>
          <w:tab w:val="num" w:pos="5940"/>
        </w:tabs>
        <w:ind w:left="5940" w:hanging="720"/>
      </w:pPr>
    </w:lvl>
    <w:lvl w:ilvl="4">
      <w:start w:val="1"/>
      <w:numFmt w:val="decimal"/>
      <w:lvlText w:val="%1.%2.%3.%4.%5"/>
      <w:lvlJc w:val="left"/>
      <w:pPr>
        <w:tabs>
          <w:tab w:val="num" w:pos="7920"/>
        </w:tabs>
        <w:ind w:left="7920" w:hanging="1080"/>
      </w:pPr>
    </w:lvl>
    <w:lvl w:ilvl="5">
      <w:start w:val="1"/>
      <w:numFmt w:val="decimal"/>
      <w:lvlText w:val="%1.%2.%3.%4.%5.%6"/>
      <w:lvlJc w:val="left"/>
      <w:pPr>
        <w:tabs>
          <w:tab w:val="num" w:pos="9540"/>
        </w:tabs>
        <w:ind w:left="95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1520"/>
        </w:tabs>
        <w:ind w:left="11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3140"/>
        </w:tabs>
        <w:ind w:left="131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440"/>
      </w:pPr>
    </w:lvl>
  </w:abstractNum>
  <w:abstractNum w:abstractNumId="54" w15:restartNumberingAfterBreak="0">
    <w:nsid w:val="0000003A"/>
    <w:multiLevelType w:val="multilevel"/>
    <w:tmpl w:val="5A143E2A"/>
    <w:name w:val="WW8Num80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 w:val="0"/>
        <w:bCs w:val="0"/>
        <w:strike w:val="0"/>
      </w:rPr>
    </w:lvl>
    <w:lvl w:ilvl="1" w:tentative="1">
      <w:start w:val="1"/>
      <w:numFmt w:val="lowerLetter"/>
      <w:lvlText w:val="%2."/>
      <w:lvlJc w:val="left"/>
      <w:pPr>
        <w:ind w:left="1797" w:hanging="360"/>
      </w:pPr>
    </w:lvl>
    <w:lvl w:ilvl="2" w:tentative="1">
      <w:start w:val="1"/>
      <w:numFmt w:val="lowerRoman"/>
      <w:lvlText w:val="%3."/>
      <w:lvlJc w:val="right"/>
      <w:pPr>
        <w:ind w:left="2517" w:hanging="180"/>
      </w:pPr>
    </w:lvl>
    <w:lvl w:ilvl="3" w:tentative="1">
      <w:start w:val="1"/>
      <w:numFmt w:val="decimal"/>
      <w:lvlText w:val="%4."/>
      <w:lvlJc w:val="left"/>
      <w:pPr>
        <w:ind w:left="3237" w:hanging="360"/>
      </w:pPr>
    </w:lvl>
    <w:lvl w:ilvl="4" w:tentative="1">
      <w:start w:val="1"/>
      <w:numFmt w:val="lowerLetter"/>
      <w:lvlText w:val="%5."/>
      <w:lvlJc w:val="left"/>
      <w:pPr>
        <w:ind w:left="3957" w:hanging="360"/>
      </w:pPr>
    </w:lvl>
    <w:lvl w:ilvl="5" w:tentative="1">
      <w:start w:val="1"/>
      <w:numFmt w:val="lowerRoman"/>
      <w:lvlText w:val="%6."/>
      <w:lvlJc w:val="right"/>
      <w:pPr>
        <w:ind w:left="4677" w:hanging="180"/>
      </w:pPr>
    </w:lvl>
    <w:lvl w:ilvl="6" w:tentative="1">
      <w:start w:val="1"/>
      <w:numFmt w:val="decimal"/>
      <w:lvlText w:val="%7."/>
      <w:lvlJc w:val="left"/>
      <w:pPr>
        <w:ind w:left="5397" w:hanging="360"/>
      </w:pPr>
    </w:lvl>
    <w:lvl w:ilvl="7" w:tentative="1">
      <w:start w:val="1"/>
      <w:numFmt w:val="lowerLetter"/>
      <w:lvlText w:val="%8."/>
      <w:lvlJc w:val="left"/>
      <w:pPr>
        <w:ind w:left="6117" w:hanging="360"/>
      </w:pPr>
    </w:lvl>
    <w:lvl w:ilvl="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5" w15:restartNumberingAfterBreak="0">
    <w:nsid w:val="0000003B"/>
    <w:multiLevelType w:val="singleLevel"/>
    <w:tmpl w:val="0000003B"/>
    <w:name w:val="WW8Num81"/>
    <w:lvl w:ilvl="0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</w:rPr>
    </w:lvl>
  </w:abstractNum>
  <w:abstractNum w:abstractNumId="56" w15:restartNumberingAfterBreak="0">
    <w:nsid w:val="0000003C"/>
    <w:multiLevelType w:val="singleLevel"/>
    <w:tmpl w:val="0000003C"/>
    <w:name w:val="WW8Num8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</w:abstractNum>
  <w:abstractNum w:abstractNumId="57" w15:restartNumberingAfterBreak="0">
    <w:nsid w:val="0000003D"/>
    <w:multiLevelType w:val="singleLevel"/>
    <w:tmpl w:val="0000003D"/>
    <w:name w:val="WW8Num83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58" w15:restartNumberingAfterBreak="0">
    <w:nsid w:val="0000003E"/>
    <w:multiLevelType w:val="singleLevel"/>
    <w:tmpl w:val="0000003E"/>
    <w:name w:val="WW8Num84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u w:val="none"/>
      </w:rPr>
    </w:lvl>
  </w:abstractNum>
  <w:abstractNum w:abstractNumId="59" w15:restartNumberingAfterBreak="0">
    <w:nsid w:val="0000003F"/>
    <w:multiLevelType w:val="multilevel"/>
    <w:tmpl w:val="6F826186"/>
    <w:name w:val="WW8Num8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  <w:lvl w:ilvl="1">
      <w:start w:val="4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60" w15:restartNumberingAfterBreak="0">
    <w:nsid w:val="00000040"/>
    <w:multiLevelType w:val="multilevel"/>
    <w:tmpl w:val="1DCC8FCC"/>
    <w:name w:val="WW8Num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strike w:val="0"/>
        <w:dstrike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."/>
      <w:lvlJc w:val="left"/>
      <w:pPr>
        <w:tabs>
          <w:tab w:val="num" w:pos="786"/>
        </w:tabs>
        <w:ind w:left="786" w:hanging="360"/>
      </w:pPr>
    </w:lvl>
    <w:lvl w:ilvl="4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00000041"/>
    <w:multiLevelType w:val="singleLevel"/>
    <w:tmpl w:val="00000041"/>
    <w:name w:val="WW8Num87"/>
    <w:lvl w:ilvl="0">
      <w:start w:val="1"/>
      <w:numFmt w:val="decimal"/>
      <w:lvlText w:val="%1."/>
      <w:lvlJc w:val="left"/>
      <w:pPr>
        <w:tabs>
          <w:tab w:val="num" w:pos="538"/>
        </w:tabs>
        <w:ind w:left="0" w:firstLine="0"/>
      </w:pPr>
      <w:rPr>
        <w:rFonts w:ascii="Times New Roman" w:hAnsi="Times New Roman" w:cs="Times New Roman"/>
      </w:rPr>
    </w:lvl>
  </w:abstractNum>
  <w:abstractNum w:abstractNumId="62" w15:restartNumberingAfterBreak="0">
    <w:nsid w:val="00000042"/>
    <w:multiLevelType w:val="singleLevel"/>
    <w:tmpl w:val="00000042"/>
    <w:name w:val="WW8Num88"/>
    <w:lvl w:ilvl="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63" w15:restartNumberingAfterBreak="0">
    <w:nsid w:val="00000043"/>
    <w:multiLevelType w:val="multilevel"/>
    <w:tmpl w:val="00000043"/>
    <w:name w:val="WW8Num89"/>
    <w:lvl w:ilvl="0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4" w15:restartNumberingAfterBreak="0">
    <w:nsid w:val="00000044"/>
    <w:multiLevelType w:val="singleLevel"/>
    <w:tmpl w:val="AF8C074C"/>
    <w:name w:val="WW8Num9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/>
      </w:rPr>
    </w:lvl>
  </w:abstractNum>
  <w:abstractNum w:abstractNumId="65" w15:restartNumberingAfterBreak="0">
    <w:nsid w:val="00000045"/>
    <w:multiLevelType w:val="singleLevel"/>
    <w:tmpl w:val="00000045"/>
    <w:name w:val="WW8Num91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66" w15:restartNumberingAfterBreak="0">
    <w:nsid w:val="00000046"/>
    <w:multiLevelType w:val="multilevel"/>
    <w:tmpl w:val="D6E81318"/>
    <w:name w:val="WW8Num92"/>
    <w:lvl w:ilvl="0">
      <w:start w:val="1"/>
      <w:numFmt w:val="decimal"/>
      <w:pStyle w:val="StylNagwek211ptPrzed18pt"/>
      <w:lvlText w:val="%1."/>
      <w:lvlJc w:val="left"/>
      <w:pPr>
        <w:tabs>
          <w:tab w:val="num" w:pos="340"/>
        </w:tabs>
        <w:ind w:left="340" w:hanging="340"/>
      </w:pPr>
      <w:rPr>
        <w:b w:val="0"/>
        <w:bCs w:val="0"/>
      </w:rPr>
    </w:lvl>
    <w:lvl w:ilvl="1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7" w15:restartNumberingAfterBreak="0">
    <w:nsid w:val="00000047"/>
    <w:multiLevelType w:val="singleLevel"/>
    <w:tmpl w:val="F17E010A"/>
    <w:name w:val="WW8Num93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  <w:bCs/>
      </w:rPr>
    </w:lvl>
  </w:abstractNum>
  <w:abstractNum w:abstractNumId="68" w15:restartNumberingAfterBreak="0">
    <w:nsid w:val="00000048"/>
    <w:multiLevelType w:val="singleLevel"/>
    <w:tmpl w:val="00000048"/>
    <w:name w:val="WW8Num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69" w15:restartNumberingAfterBreak="0">
    <w:nsid w:val="00000049"/>
    <w:multiLevelType w:val="singleLevel"/>
    <w:tmpl w:val="00000049"/>
    <w:name w:val="WW8Num95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0" w15:restartNumberingAfterBreak="0">
    <w:nsid w:val="0000004A"/>
    <w:multiLevelType w:val="singleLevel"/>
    <w:tmpl w:val="0000004A"/>
    <w:name w:val="WW8Num9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71" w15:restartNumberingAfterBreak="0">
    <w:nsid w:val="0000004B"/>
    <w:multiLevelType w:val="singleLevel"/>
    <w:tmpl w:val="0000004B"/>
    <w:name w:val="WW8Num97"/>
    <w:lvl w:ilvl="0">
      <w:start w:val="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2" w15:restartNumberingAfterBreak="0">
    <w:nsid w:val="0000004C"/>
    <w:multiLevelType w:val="singleLevel"/>
    <w:tmpl w:val="47F26A0A"/>
    <w:name w:val="WW8Num98"/>
    <w:lvl w:ilvl="0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73" w15:restartNumberingAfterBreak="0">
    <w:nsid w:val="0000004D"/>
    <w:multiLevelType w:val="singleLevel"/>
    <w:tmpl w:val="0000004D"/>
    <w:name w:val="WW8Num100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74" w15:restartNumberingAfterBreak="0">
    <w:nsid w:val="0000004E"/>
    <w:multiLevelType w:val="singleLevel"/>
    <w:tmpl w:val="0000004E"/>
    <w:name w:val="WW8Num101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5" w15:restartNumberingAfterBreak="0">
    <w:nsid w:val="0000004F"/>
    <w:multiLevelType w:val="multilevel"/>
    <w:tmpl w:val="0000004F"/>
    <w:name w:val="WW8Num102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6" w15:restartNumberingAfterBreak="0">
    <w:nsid w:val="00000050"/>
    <w:multiLevelType w:val="singleLevel"/>
    <w:tmpl w:val="00000050"/>
    <w:name w:val="WW8Num103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7" w15:restartNumberingAfterBreak="0">
    <w:nsid w:val="00000051"/>
    <w:multiLevelType w:val="singleLevel"/>
    <w:tmpl w:val="00000051"/>
    <w:name w:val="WW8Num10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78" w15:restartNumberingAfterBreak="0">
    <w:nsid w:val="00000052"/>
    <w:multiLevelType w:val="multilevel"/>
    <w:tmpl w:val="00000052"/>
    <w:name w:val="WW8Num105"/>
    <w:lvl w:ilvl="0">
      <w:start w:val="5"/>
      <w:numFmt w:val="decimal"/>
      <w:lvlText w:val="%1."/>
      <w:lvlJc w:val="left"/>
      <w:pPr>
        <w:tabs>
          <w:tab w:val="num" w:pos="1220"/>
        </w:tabs>
        <w:ind w:left="1220" w:firstLine="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00000053"/>
    <w:multiLevelType w:val="singleLevel"/>
    <w:tmpl w:val="F91C4D28"/>
    <w:name w:val="WW8Num10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</w:abstractNum>
  <w:abstractNum w:abstractNumId="80" w15:restartNumberingAfterBreak="0">
    <w:nsid w:val="00000054"/>
    <w:multiLevelType w:val="singleLevel"/>
    <w:tmpl w:val="00000054"/>
    <w:name w:val="WW8Num10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81" w15:restartNumberingAfterBreak="0">
    <w:nsid w:val="00000055"/>
    <w:multiLevelType w:val="singleLevel"/>
    <w:tmpl w:val="00000055"/>
    <w:name w:val="WW8Num108"/>
    <w:lvl w:ilvl="0">
      <w:start w:val="1"/>
      <w:numFmt w:val="decimal"/>
      <w:lvlText w:val="%1."/>
      <w:lvlJc w:val="left"/>
      <w:pPr>
        <w:tabs>
          <w:tab w:val="num" w:pos="355"/>
        </w:tabs>
        <w:ind w:left="0" w:firstLine="0"/>
      </w:pPr>
      <w:rPr>
        <w:rFonts w:ascii="Times New Roman" w:hAnsi="Times New Roman" w:cs="Times New Roman"/>
      </w:rPr>
    </w:lvl>
  </w:abstractNum>
  <w:abstractNum w:abstractNumId="82" w15:restartNumberingAfterBreak="0">
    <w:nsid w:val="00000056"/>
    <w:multiLevelType w:val="singleLevel"/>
    <w:tmpl w:val="00000056"/>
    <w:name w:val="WW8Num10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83" w15:restartNumberingAfterBreak="0">
    <w:nsid w:val="00000057"/>
    <w:multiLevelType w:val="singleLevel"/>
    <w:tmpl w:val="00000057"/>
    <w:name w:val="WW8Num110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84" w15:restartNumberingAfterBreak="0">
    <w:nsid w:val="00000058"/>
    <w:multiLevelType w:val="singleLevel"/>
    <w:tmpl w:val="00000058"/>
    <w:name w:val="WW8Num111"/>
    <w:lvl w:ilvl="0">
      <w:start w:val="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85" w15:restartNumberingAfterBreak="0">
    <w:nsid w:val="00000059"/>
    <w:multiLevelType w:val="singleLevel"/>
    <w:tmpl w:val="00000059"/>
    <w:name w:val="WW8Num112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86" w15:restartNumberingAfterBreak="0">
    <w:nsid w:val="0000005A"/>
    <w:multiLevelType w:val="singleLevel"/>
    <w:tmpl w:val="3222A150"/>
    <w:name w:val="WW8Num113"/>
    <w:lvl w:ilvl="0">
      <w:start w:val="3"/>
      <w:numFmt w:val="decimal"/>
      <w:suff w:val="nothing"/>
      <w:lvlText w:val="%1."/>
      <w:lvlJc w:val="left"/>
      <w:pPr>
        <w:ind w:left="567" w:hanging="567"/>
      </w:pPr>
      <w:rPr>
        <w:rFonts w:hint="default"/>
        <w:b w:val="0"/>
        <w:bCs w:val="0"/>
      </w:rPr>
    </w:lvl>
  </w:abstractNum>
  <w:abstractNum w:abstractNumId="87" w15:restartNumberingAfterBreak="0">
    <w:nsid w:val="0000005B"/>
    <w:multiLevelType w:val="singleLevel"/>
    <w:tmpl w:val="0000005B"/>
    <w:name w:val="WW8Num11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88" w15:restartNumberingAfterBreak="0">
    <w:nsid w:val="0000005C"/>
    <w:multiLevelType w:val="singleLevel"/>
    <w:tmpl w:val="0000005C"/>
    <w:name w:val="WW8Num115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i w:val="0"/>
        <w:iCs w:val="0"/>
      </w:rPr>
    </w:lvl>
  </w:abstractNum>
  <w:abstractNum w:abstractNumId="89" w15:restartNumberingAfterBreak="0">
    <w:nsid w:val="0000005D"/>
    <w:multiLevelType w:val="multilevel"/>
    <w:tmpl w:val="D9E84F62"/>
    <w:name w:val="WW8Num117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642"/>
        </w:tabs>
        <w:ind w:left="642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</w:lvl>
    <w:lvl w:ilvl="3">
      <w:start w:val="1"/>
      <w:numFmt w:val="decimal"/>
      <w:lvlText w:val="%1.%2.%3.%4."/>
      <w:lvlJc w:val="left"/>
      <w:pPr>
        <w:tabs>
          <w:tab w:val="num" w:pos="1004"/>
        </w:tabs>
        <w:ind w:left="1004" w:hanging="720"/>
      </w:p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</w:lvl>
    <w:lvl w:ilvl="5">
      <w:start w:val="1"/>
      <w:numFmt w:val="decimal"/>
      <w:lvlText w:val="%1.%2.%3.%4.%5.%6."/>
      <w:lvlJc w:val="left"/>
      <w:pPr>
        <w:tabs>
          <w:tab w:val="num" w:pos="1364"/>
        </w:tabs>
        <w:ind w:left="1364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724"/>
        </w:tabs>
        <w:ind w:left="172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724"/>
        </w:tabs>
        <w:ind w:left="172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084"/>
        </w:tabs>
        <w:ind w:left="2084" w:hanging="1800"/>
      </w:pPr>
    </w:lvl>
  </w:abstractNum>
  <w:abstractNum w:abstractNumId="90" w15:restartNumberingAfterBreak="0">
    <w:nsid w:val="0000005E"/>
    <w:multiLevelType w:val="singleLevel"/>
    <w:tmpl w:val="0000005E"/>
    <w:name w:val="WW8Num118"/>
    <w:lvl w:ilvl="0">
      <w:start w:val="2"/>
      <w:numFmt w:val="decimal"/>
      <w:lvlText w:val="%1."/>
      <w:lvlJc w:val="left"/>
      <w:pPr>
        <w:tabs>
          <w:tab w:val="num" w:pos="346"/>
        </w:tabs>
        <w:ind w:left="0" w:firstLine="0"/>
      </w:pPr>
      <w:rPr>
        <w:rFonts w:ascii="Times New Roman" w:hAnsi="Times New Roman" w:cs="Times New Roman"/>
      </w:rPr>
    </w:lvl>
  </w:abstractNum>
  <w:abstractNum w:abstractNumId="91" w15:restartNumberingAfterBreak="0">
    <w:nsid w:val="0000005F"/>
    <w:multiLevelType w:val="singleLevel"/>
    <w:tmpl w:val="0000005F"/>
    <w:name w:val="WW8Num119"/>
    <w:lvl w:ilvl="0">
      <w:start w:val="9"/>
      <w:numFmt w:val="decimal"/>
      <w:lvlText w:val="%1."/>
      <w:lvlJc w:val="left"/>
      <w:pPr>
        <w:tabs>
          <w:tab w:val="num" w:pos="502"/>
        </w:tabs>
        <w:ind w:left="142" w:firstLine="0"/>
      </w:pPr>
      <w:rPr>
        <w:rFonts w:ascii="Times New Roman" w:hAnsi="Times New Roman" w:cs="Times New Roman"/>
      </w:rPr>
    </w:lvl>
  </w:abstractNum>
  <w:abstractNum w:abstractNumId="92" w15:restartNumberingAfterBreak="0">
    <w:nsid w:val="00000060"/>
    <w:multiLevelType w:val="singleLevel"/>
    <w:tmpl w:val="4D20583C"/>
    <w:name w:val="WW8Num120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</w:abstractNum>
  <w:abstractNum w:abstractNumId="93" w15:restartNumberingAfterBreak="0">
    <w:nsid w:val="00000061"/>
    <w:multiLevelType w:val="singleLevel"/>
    <w:tmpl w:val="00000061"/>
    <w:name w:val="WW8Num121"/>
    <w:lvl w:ilvl="0">
      <w:start w:val="1"/>
      <w:numFmt w:val="bullet"/>
      <w:lvlText w:val=""/>
      <w:lvlJc w:val="left"/>
      <w:pPr>
        <w:tabs>
          <w:tab w:val="num" w:pos="978"/>
        </w:tabs>
        <w:ind w:left="978" w:hanging="360"/>
      </w:pPr>
      <w:rPr>
        <w:rFonts w:ascii="Wingdings" w:hAnsi="Wingdings" w:cs="Wingdings"/>
      </w:rPr>
    </w:lvl>
  </w:abstractNum>
  <w:abstractNum w:abstractNumId="94" w15:restartNumberingAfterBreak="0">
    <w:nsid w:val="00000062"/>
    <w:multiLevelType w:val="singleLevel"/>
    <w:tmpl w:val="91E8176E"/>
    <w:name w:val="WW8Num12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</w:abstractNum>
  <w:abstractNum w:abstractNumId="95" w15:restartNumberingAfterBreak="0">
    <w:nsid w:val="00000063"/>
    <w:multiLevelType w:val="singleLevel"/>
    <w:tmpl w:val="00000063"/>
    <w:name w:val="WW8Num123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96" w15:restartNumberingAfterBreak="0">
    <w:nsid w:val="00000065"/>
    <w:multiLevelType w:val="singleLevel"/>
    <w:tmpl w:val="00000065"/>
    <w:name w:val="WW8Num126"/>
    <w:lvl w:ilvl="0">
      <w:start w:val="2"/>
      <w:numFmt w:val="decimal"/>
      <w:lvlText w:val="%1."/>
      <w:lvlJc w:val="left"/>
      <w:pPr>
        <w:tabs>
          <w:tab w:val="num" w:pos="1425"/>
        </w:tabs>
        <w:ind w:left="1425" w:firstLine="0"/>
      </w:pPr>
      <w:rPr>
        <w:color w:val="auto"/>
      </w:rPr>
    </w:lvl>
  </w:abstractNum>
  <w:abstractNum w:abstractNumId="97" w15:restartNumberingAfterBreak="0">
    <w:nsid w:val="00000066"/>
    <w:multiLevelType w:val="singleLevel"/>
    <w:tmpl w:val="00000066"/>
    <w:name w:val="WW8Num127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98" w15:restartNumberingAfterBreak="0">
    <w:nsid w:val="00000067"/>
    <w:multiLevelType w:val="singleLevel"/>
    <w:tmpl w:val="551C7450"/>
    <w:name w:val="WW8Num128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</w:abstractNum>
  <w:abstractNum w:abstractNumId="99" w15:restartNumberingAfterBreak="0">
    <w:nsid w:val="00000068"/>
    <w:multiLevelType w:val="multilevel"/>
    <w:tmpl w:val="9E78FFF8"/>
    <w:name w:val="WW8Num129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bCs/>
        <w:i w:val="0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440"/>
      </w:pPr>
    </w:lvl>
  </w:abstractNum>
  <w:abstractNum w:abstractNumId="100" w15:restartNumberingAfterBreak="0">
    <w:nsid w:val="00000069"/>
    <w:multiLevelType w:val="multilevel"/>
    <w:tmpl w:val="00000069"/>
    <w:name w:val="WW8Num130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4"/>
      <w:numFmt w:val="decimal"/>
      <w:lvlText w:val="%2."/>
      <w:lvlJc w:val="left"/>
      <w:pPr>
        <w:tabs>
          <w:tab w:val="num" w:pos="1428"/>
        </w:tabs>
        <w:ind w:left="1428" w:firstLine="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tabs>
          <w:tab w:val="num" w:pos="2688"/>
        </w:tabs>
        <w:ind w:left="268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1" w15:restartNumberingAfterBreak="0">
    <w:nsid w:val="0000006A"/>
    <w:multiLevelType w:val="singleLevel"/>
    <w:tmpl w:val="0000006A"/>
    <w:name w:val="WW8Num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02" w15:restartNumberingAfterBreak="0">
    <w:nsid w:val="0000006B"/>
    <w:multiLevelType w:val="singleLevel"/>
    <w:tmpl w:val="0000006B"/>
    <w:name w:val="WW8Num132"/>
    <w:lvl w:ilvl="0">
      <w:start w:val="1"/>
      <w:numFmt w:val="decimal"/>
      <w:lvlText w:val="%1)"/>
      <w:lvlJc w:val="left"/>
      <w:pPr>
        <w:tabs>
          <w:tab w:val="num" w:pos="331"/>
        </w:tabs>
        <w:ind w:left="0" w:firstLine="0"/>
      </w:pPr>
      <w:rPr>
        <w:rFonts w:ascii="Times New Roman" w:hAnsi="Times New Roman" w:cs="Times New Roman"/>
        <w:strike w:val="0"/>
        <w:dstrike w:val="0"/>
      </w:rPr>
    </w:lvl>
  </w:abstractNum>
  <w:abstractNum w:abstractNumId="103" w15:restartNumberingAfterBreak="0">
    <w:nsid w:val="0000006C"/>
    <w:multiLevelType w:val="multilevel"/>
    <w:tmpl w:val="0000006C"/>
    <w:name w:val="WW8Num13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  <w:rPr>
        <w:rFonts w:cs="Times New Roman"/>
      </w:rPr>
    </w:lvl>
    <w:lvl w:ilvl="1">
      <w:start w:val="10"/>
      <w:numFmt w:val="decimal"/>
      <w:lvlText w:val="%2."/>
      <w:lvlJc w:val="left"/>
      <w:pPr>
        <w:tabs>
          <w:tab w:val="num" w:pos="0"/>
        </w:tabs>
        <w:ind w:left="214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502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>
        <w:rFonts w:cs="Times New Roman"/>
      </w:rPr>
    </w:lvl>
  </w:abstractNum>
  <w:abstractNum w:abstractNumId="104" w15:restartNumberingAfterBreak="0">
    <w:nsid w:val="0000006D"/>
    <w:multiLevelType w:val="singleLevel"/>
    <w:tmpl w:val="2EDC0D48"/>
    <w:name w:val="WW8Num134"/>
    <w:lvl w:ilvl="0">
      <w:start w:val="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05" w15:restartNumberingAfterBreak="0">
    <w:nsid w:val="0000006E"/>
    <w:multiLevelType w:val="singleLevel"/>
    <w:tmpl w:val="0000006E"/>
    <w:name w:val="WW8Num135"/>
    <w:lvl w:ilvl="0">
      <w:start w:val="1"/>
      <w:numFmt w:val="lowerLetter"/>
      <w:lvlText w:val="%1)"/>
      <w:lvlJc w:val="left"/>
      <w:pPr>
        <w:tabs>
          <w:tab w:val="num" w:pos="0"/>
        </w:tabs>
        <w:ind w:left="1494" w:hanging="360"/>
      </w:pPr>
    </w:lvl>
  </w:abstractNum>
  <w:abstractNum w:abstractNumId="106" w15:restartNumberingAfterBreak="0">
    <w:nsid w:val="0000006F"/>
    <w:multiLevelType w:val="multilevel"/>
    <w:tmpl w:val="D264DB84"/>
    <w:name w:val="WW8Num136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07" w15:restartNumberingAfterBreak="0">
    <w:nsid w:val="00000070"/>
    <w:multiLevelType w:val="singleLevel"/>
    <w:tmpl w:val="00000070"/>
    <w:name w:val="WW8Num137"/>
    <w:lvl w:ilvl="0">
      <w:start w:val="1"/>
      <w:numFmt w:val="decimal"/>
      <w:lvlText w:val="%1. "/>
      <w:lvlJc w:val="left"/>
      <w:pPr>
        <w:tabs>
          <w:tab w:val="num" w:pos="340"/>
        </w:tabs>
        <w:ind w:left="340" w:hanging="340"/>
      </w:pPr>
      <w:rPr>
        <w:b w:val="0"/>
        <w:color w:val="000000"/>
        <w:sz w:val="24"/>
        <w:szCs w:val="24"/>
      </w:rPr>
    </w:lvl>
  </w:abstractNum>
  <w:abstractNum w:abstractNumId="108" w15:restartNumberingAfterBreak="0">
    <w:nsid w:val="00000071"/>
    <w:multiLevelType w:val="singleLevel"/>
    <w:tmpl w:val="00000071"/>
    <w:name w:val="WW8Num13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109" w15:restartNumberingAfterBreak="0">
    <w:nsid w:val="00000072"/>
    <w:multiLevelType w:val="singleLevel"/>
    <w:tmpl w:val="E67A697A"/>
    <w:name w:val="WW8Num139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10" w15:restartNumberingAfterBreak="0">
    <w:nsid w:val="00000073"/>
    <w:multiLevelType w:val="multilevel"/>
    <w:tmpl w:val="00000073"/>
    <w:name w:val="WW8Num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1" w15:restartNumberingAfterBreak="0">
    <w:nsid w:val="00000074"/>
    <w:multiLevelType w:val="singleLevel"/>
    <w:tmpl w:val="00000074"/>
    <w:name w:val="WW8Num141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</w:abstractNum>
  <w:abstractNum w:abstractNumId="112" w15:restartNumberingAfterBreak="0">
    <w:nsid w:val="00000075"/>
    <w:multiLevelType w:val="singleLevel"/>
    <w:tmpl w:val="B32EA226"/>
    <w:name w:val="WW8Num142"/>
    <w:lvl w:ilvl="0">
      <w:start w:val="1"/>
      <w:numFmt w:val="decimal"/>
      <w:lvlText w:val="%1."/>
      <w:lvlJc w:val="left"/>
      <w:pPr>
        <w:tabs>
          <w:tab w:val="num" w:pos="355"/>
        </w:tabs>
        <w:ind w:left="0" w:firstLine="0"/>
      </w:pPr>
      <w:rPr>
        <w:rFonts w:ascii="Times New Roman" w:hAnsi="Times New Roman" w:cs="Times New Roman"/>
        <w:color w:val="auto"/>
      </w:rPr>
    </w:lvl>
  </w:abstractNum>
  <w:abstractNum w:abstractNumId="113" w15:restartNumberingAfterBreak="0">
    <w:nsid w:val="00000076"/>
    <w:multiLevelType w:val="singleLevel"/>
    <w:tmpl w:val="96DC12A8"/>
    <w:name w:val="WW8Num1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 w:val="0"/>
        <w:strike w:val="0"/>
      </w:rPr>
    </w:lvl>
  </w:abstractNum>
  <w:abstractNum w:abstractNumId="114" w15:restartNumberingAfterBreak="0">
    <w:nsid w:val="00000077"/>
    <w:multiLevelType w:val="singleLevel"/>
    <w:tmpl w:val="00000077"/>
    <w:name w:val="WW8Num144"/>
    <w:lvl w:ilvl="0">
      <w:start w:val="1"/>
      <w:numFmt w:val="lowerLetter"/>
      <w:pStyle w:val="pktliterki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15" w15:restartNumberingAfterBreak="0">
    <w:nsid w:val="00000078"/>
    <w:multiLevelType w:val="multilevel"/>
    <w:tmpl w:val="7FA0BC54"/>
    <w:name w:val="WW8Num145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6" w15:restartNumberingAfterBreak="0">
    <w:nsid w:val="00000079"/>
    <w:multiLevelType w:val="singleLevel"/>
    <w:tmpl w:val="A53C77FC"/>
    <w:name w:val="WW8Num146"/>
    <w:lvl w:ilvl="0">
      <w:start w:val="4"/>
      <w:numFmt w:val="decimal"/>
      <w:lvlText w:val="%1."/>
      <w:lvlJc w:val="left"/>
      <w:pPr>
        <w:tabs>
          <w:tab w:val="num" w:pos="346"/>
        </w:tabs>
        <w:ind w:left="0" w:firstLine="0"/>
      </w:pPr>
      <w:rPr>
        <w:rFonts w:ascii="Times New Roman" w:hAnsi="Times New Roman" w:cs="Times New Roman"/>
        <w:b w:val="0"/>
        <w:bCs/>
      </w:rPr>
    </w:lvl>
  </w:abstractNum>
  <w:abstractNum w:abstractNumId="117" w15:restartNumberingAfterBreak="0">
    <w:nsid w:val="0000007A"/>
    <w:multiLevelType w:val="singleLevel"/>
    <w:tmpl w:val="0000007A"/>
    <w:name w:val="WW8Num147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18" w15:restartNumberingAfterBreak="0">
    <w:nsid w:val="0000007B"/>
    <w:multiLevelType w:val="multilevel"/>
    <w:tmpl w:val="880A4FC0"/>
    <w:name w:val="WW8Num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19" w15:restartNumberingAfterBreak="0">
    <w:nsid w:val="0000007C"/>
    <w:multiLevelType w:val="singleLevel"/>
    <w:tmpl w:val="0000007C"/>
    <w:name w:val="WW8Num1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0" w15:restartNumberingAfterBreak="0">
    <w:nsid w:val="0000007D"/>
    <w:multiLevelType w:val="singleLevel"/>
    <w:tmpl w:val="0000007D"/>
    <w:name w:val="WW8Num150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21" w15:restartNumberingAfterBreak="0">
    <w:nsid w:val="0000007E"/>
    <w:multiLevelType w:val="singleLevel"/>
    <w:tmpl w:val="0000007E"/>
    <w:name w:val="WW8Num151"/>
    <w:lvl w:ilvl="0">
      <w:start w:val="1"/>
      <w:numFmt w:val="lowerLetter"/>
      <w:lvlText w:val="%1) "/>
      <w:lvlJc w:val="left"/>
      <w:pPr>
        <w:tabs>
          <w:tab w:val="num" w:pos="720"/>
        </w:tabs>
        <w:ind w:left="643" w:hanging="283"/>
      </w:pPr>
      <w:rPr>
        <w:rFonts w:ascii="Times New Roman" w:hAnsi="Times New Roman" w:cs="Times New Roman"/>
        <w:b w:val="0"/>
        <w:i w:val="0"/>
        <w:color w:val="000000"/>
        <w:sz w:val="24"/>
      </w:rPr>
    </w:lvl>
  </w:abstractNum>
  <w:abstractNum w:abstractNumId="122" w15:restartNumberingAfterBreak="0">
    <w:nsid w:val="0000007F"/>
    <w:multiLevelType w:val="singleLevel"/>
    <w:tmpl w:val="0000007F"/>
    <w:name w:val="WW8Num152"/>
    <w:lvl w:ilvl="0">
      <w:start w:val="2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23" w15:restartNumberingAfterBreak="0">
    <w:nsid w:val="00000080"/>
    <w:multiLevelType w:val="singleLevel"/>
    <w:tmpl w:val="00000080"/>
    <w:name w:val="WW8Num15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4" w15:restartNumberingAfterBreak="0">
    <w:nsid w:val="00000081"/>
    <w:multiLevelType w:val="singleLevel"/>
    <w:tmpl w:val="00000081"/>
    <w:name w:val="WW8Num154"/>
    <w:lvl w:ilvl="0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</w:abstractNum>
  <w:abstractNum w:abstractNumId="125" w15:restartNumberingAfterBreak="0">
    <w:nsid w:val="00000082"/>
    <w:multiLevelType w:val="singleLevel"/>
    <w:tmpl w:val="57F234E0"/>
    <w:name w:val="WW8Num15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b w:val="0"/>
        <w:bCs w:val="0"/>
      </w:rPr>
    </w:lvl>
  </w:abstractNum>
  <w:abstractNum w:abstractNumId="126" w15:restartNumberingAfterBreak="0">
    <w:nsid w:val="00000083"/>
    <w:multiLevelType w:val="singleLevel"/>
    <w:tmpl w:val="00000083"/>
    <w:name w:val="WW8Num156"/>
    <w:lvl w:ilvl="0">
      <w:start w:val="1"/>
      <w:numFmt w:val="lowerLetter"/>
      <w:lvlText w:val="%1)"/>
      <w:lvlJc w:val="left"/>
      <w:pPr>
        <w:tabs>
          <w:tab w:val="num" w:pos="364"/>
        </w:tabs>
        <w:ind w:left="0" w:firstLine="0"/>
      </w:pPr>
      <w:rPr>
        <w:rFonts w:ascii="Times New Roman" w:hAnsi="Times New Roman" w:cs="Times New Roman"/>
      </w:rPr>
    </w:lvl>
  </w:abstractNum>
  <w:abstractNum w:abstractNumId="127" w15:restartNumberingAfterBreak="0">
    <w:nsid w:val="00000084"/>
    <w:multiLevelType w:val="singleLevel"/>
    <w:tmpl w:val="73BA31E4"/>
    <w:name w:val="WW8Num15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  <w:strike w:val="0"/>
      </w:rPr>
    </w:lvl>
  </w:abstractNum>
  <w:abstractNum w:abstractNumId="128" w15:restartNumberingAfterBreak="0">
    <w:nsid w:val="00000085"/>
    <w:multiLevelType w:val="singleLevel"/>
    <w:tmpl w:val="00000085"/>
    <w:name w:val="WW8Num158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29" w15:restartNumberingAfterBreak="0">
    <w:nsid w:val="00000086"/>
    <w:multiLevelType w:val="multilevel"/>
    <w:tmpl w:val="00000086"/>
    <w:name w:val="WW8Num15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00000087"/>
    <w:multiLevelType w:val="singleLevel"/>
    <w:tmpl w:val="00000087"/>
    <w:name w:val="WW8Num160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31" w15:restartNumberingAfterBreak="0">
    <w:nsid w:val="00000088"/>
    <w:multiLevelType w:val="singleLevel"/>
    <w:tmpl w:val="00000088"/>
    <w:name w:val="WW8Num16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32" w15:restartNumberingAfterBreak="0">
    <w:nsid w:val="00000089"/>
    <w:multiLevelType w:val="singleLevel"/>
    <w:tmpl w:val="00000089"/>
    <w:name w:val="WW8Num162"/>
    <w:lvl w:ilvl="0">
      <w:start w:val="7"/>
      <w:numFmt w:val="decimal"/>
      <w:lvlText w:val="%1."/>
      <w:lvlJc w:val="left"/>
      <w:pPr>
        <w:tabs>
          <w:tab w:val="num" w:pos="566"/>
        </w:tabs>
        <w:ind w:left="0" w:firstLine="0"/>
      </w:pPr>
      <w:rPr>
        <w:rFonts w:ascii="Times New Roman" w:hAnsi="Times New Roman" w:cs="Times New Roman"/>
      </w:rPr>
    </w:lvl>
  </w:abstractNum>
  <w:abstractNum w:abstractNumId="133" w15:restartNumberingAfterBreak="0">
    <w:nsid w:val="0000008A"/>
    <w:multiLevelType w:val="multilevel"/>
    <w:tmpl w:val="0000008A"/>
    <w:name w:val="WW8Num164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1440"/>
        </w:tabs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0000008B"/>
    <w:multiLevelType w:val="singleLevel"/>
    <w:tmpl w:val="0000008B"/>
    <w:name w:val="WW8Num16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35" w15:restartNumberingAfterBreak="0">
    <w:nsid w:val="0000008C"/>
    <w:multiLevelType w:val="singleLevel"/>
    <w:tmpl w:val="0000008C"/>
    <w:name w:val="WW8Num16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</w:abstractNum>
  <w:abstractNum w:abstractNumId="136" w15:restartNumberingAfterBreak="0">
    <w:nsid w:val="00172ECF"/>
    <w:multiLevelType w:val="hybridMultilevel"/>
    <w:tmpl w:val="B41AEA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03057DEF"/>
    <w:multiLevelType w:val="hybridMultilevel"/>
    <w:tmpl w:val="14787E56"/>
    <w:name w:val="WW8Num39224"/>
    <w:lvl w:ilvl="0" w:tplc="B7E2DF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039B7F47"/>
    <w:multiLevelType w:val="hybridMultilevel"/>
    <w:tmpl w:val="5900D87A"/>
    <w:name w:val="WW8Num1222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9" w15:restartNumberingAfterBreak="0">
    <w:nsid w:val="04684B80"/>
    <w:multiLevelType w:val="multilevel"/>
    <w:tmpl w:val="7DC8BDFE"/>
    <w:name w:val="WW8Num664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0" w15:restartNumberingAfterBreak="0">
    <w:nsid w:val="048F0C09"/>
    <w:multiLevelType w:val="multilevel"/>
    <w:tmpl w:val="CDD61664"/>
    <w:lvl w:ilvl="0">
      <w:start w:val="2"/>
      <w:numFmt w:val="decimal"/>
      <w:lvlText w:val="%1"/>
      <w:lvlJc w:val="left"/>
      <w:pPr>
        <w:ind w:left="360" w:hanging="360"/>
      </w:pPr>
      <w:rPr>
        <w:rFonts w:cs="Manga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Mang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Mang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Mang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Mang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Mangal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Mang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Mangal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Mangal" w:hint="default"/>
      </w:rPr>
    </w:lvl>
  </w:abstractNum>
  <w:abstractNum w:abstractNumId="141" w15:restartNumberingAfterBreak="0">
    <w:nsid w:val="07EB6EAA"/>
    <w:multiLevelType w:val="hybridMultilevel"/>
    <w:tmpl w:val="AB22B95C"/>
    <w:lvl w:ilvl="0" w:tplc="93F83FA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0A922E77"/>
    <w:multiLevelType w:val="multilevel"/>
    <w:tmpl w:val="4C606A6A"/>
    <w:name w:val="WW8Num66325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43" w15:restartNumberingAfterBreak="0">
    <w:nsid w:val="0DF06C9A"/>
    <w:multiLevelType w:val="hybridMultilevel"/>
    <w:tmpl w:val="50E6E732"/>
    <w:lvl w:ilvl="0" w:tplc="0660F142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0E092A19"/>
    <w:multiLevelType w:val="hybridMultilevel"/>
    <w:tmpl w:val="D37267EA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D49A9568">
      <w:start w:val="1"/>
      <w:numFmt w:val="lowerLetter"/>
      <w:lvlText w:val="%3)"/>
      <w:lvlJc w:val="left"/>
      <w:pPr>
        <w:ind w:left="2869" w:hanging="180"/>
      </w:pPr>
      <w:rPr>
        <w:rFonts w:ascii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5" w15:restartNumberingAfterBreak="0">
    <w:nsid w:val="0E3C5606"/>
    <w:multiLevelType w:val="hybridMultilevel"/>
    <w:tmpl w:val="DF2055C2"/>
    <w:lvl w:ilvl="0" w:tplc="4BC67B7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100E2902"/>
    <w:multiLevelType w:val="multilevel"/>
    <w:tmpl w:val="D4E4D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1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4" w:hanging="1800"/>
      </w:pPr>
      <w:rPr>
        <w:rFonts w:hint="default"/>
      </w:rPr>
    </w:lvl>
  </w:abstractNum>
  <w:abstractNum w:abstractNumId="147" w15:restartNumberingAfterBreak="0">
    <w:nsid w:val="10B934F0"/>
    <w:multiLevelType w:val="hybridMultilevel"/>
    <w:tmpl w:val="17EE89AE"/>
    <w:lvl w:ilvl="0" w:tplc="F29C0A8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10E435A1"/>
    <w:multiLevelType w:val="hybridMultilevel"/>
    <w:tmpl w:val="3C52749A"/>
    <w:name w:val="WW8Num3922"/>
    <w:lvl w:ilvl="0" w:tplc="B7E2DF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/>
        <w:i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9" w15:restartNumberingAfterBreak="0">
    <w:nsid w:val="148E36C6"/>
    <w:multiLevelType w:val="hybridMultilevel"/>
    <w:tmpl w:val="38129B02"/>
    <w:name w:val="WW8Num462"/>
    <w:lvl w:ilvl="0" w:tplc="0E66D190">
      <w:start w:val="4"/>
      <w:numFmt w:val="decimal"/>
      <w:lvlText w:val="%1."/>
      <w:lvlJc w:val="left"/>
      <w:pPr>
        <w:tabs>
          <w:tab w:val="num" w:pos="2648"/>
        </w:tabs>
        <w:ind w:left="264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0" w15:restartNumberingAfterBreak="0">
    <w:nsid w:val="162F4925"/>
    <w:multiLevelType w:val="multilevel"/>
    <w:tmpl w:val="B9521A50"/>
    <w:name w:val="WW8Num3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1" w15:restartNumberingAfterBreak="0">
    <w:nsid w:val="16F32E12"/>
    <w:multiLevelType w:val="hybridMultilevel"/>
    <w:tmpl w:val="5476B842"/>
    <w:lvl w:ilvl="0" w:tplc="0906737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2" w15:restartNumberingAfterBreak="0">
    <w:nsid w:val="17971FA0"/>
    <w:multiLevelType w:val="hybridMultilevel"/>
    <w:tmpl w:val="E4C0271E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906737A">
      <w:start w:val="1"/>
      <w:numFmt w:val="decimal"/>
      <w:lvlText w:val="%3)"/>
      <w:lvlJc w:val="left"/>
      <w:pPr>
        <w:ind w:left="2444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3" w15:restartNumberingAfterBreak="0">
    <w:nsid w:val="19602D28"/>
    <w:multiLevelType w:val="hybridMultilevel"/>
    <w:tmpl w:val="35A6AD3A"/>
    <w:lvl w:ilvl="0" w:tplc="9D009BCA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1A2D6E26"/>
    <w:multiLevelType w:val="hybridMultilevel"/>
    <w:tmpl w:val="F0D8570E"/>
    <w:name w:val="WW8Num1082"/>
    <w:lvl w:ilvl="0" w:tplc="240EB1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5" w15:restartNumberingAfterBreak="0">
    <w:nsid w:val="1D463F3D"/>
    <w:multiLevelType w:val="hybridMultilevel"/>
    <w:tmpl w:val="9B267C4C"/>
    <w:name w:val="WW8Num722"/>
    <w:lvl w:ilvl="0" w:tplc="95460E8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7" w15:restartNumberingAfterBreak="0">
    <w:nsid w:val="24312240"/>
    <w:multiLevelType w:val="hybridMultilevel"/>
    <w:tmpl w:val="D4D6BFCA"/>
    <w:lvl w:ilvl="0" w:tplc="23D4C008">
      <w:start w:val="1"/>
      <w:numFmt w:val="decimal"/>
      <w:lvlText w:val="%1. "/>
      <w:lvlJc w:val="left"/>
      <w:pPr>
        <w:ind w:left="5322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24627D00"/>
    <w:multiLevelType w:val="multilevel"/>
    <w:tmpl w:val="00700F38"/>
    <w:name w:val="WW8Num663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256E2C77"/>
    <w:multiLevelType w:val="multilevel"/>
    <w:tmpl w:val="3ECEC324"/>
    <w:name w:val="WW8Num159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 w:val="0"/>
        <w:bCs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263501AF"/>
    <w:multiLevelType w:val="multilevel"/>
    <w:tmpl w:val="B6FC9322"/>
    <w:name w:val="WW8Num1022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1" w15:restartNumberingAfterBreak="0">
    <w:nsid w:val="284D3B77"/>
    <w:multiLevelType w:val="hybridMultilevel"/>
    <w:tmpl w:val="B5EEFE72"/>
    <w:name w:val="WW8Num4122"/>
    <w:lvl w:ilvl="0" w:tplc="ED50B100">
      <w:start w:val="1"/>
      <w:numFmt w:val="lowerLetter"/>
      <w:lvlText w:val="%1)"/>
      <w:lvlJc w:val="left"/>
      <w:pPr>
        <w:tabs>
          <w:tab w:val="num" w:pos="1221"/>
        </w:tabs>
        <w:ind w:left="1221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941"/>
        </w:tabs>
        <w:ind w:left="19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661"/>
        </w:tabs>
        <w:ind w:left="26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81"/>
        </w:tabs>
        <w:ind w:left="33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01"/>
        </w:tabs>
        <w:ind w:left="41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21"/>
        </w:tabs>
        <w:ind w:left="48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41"/>
        </w:tabs>
        <w:ind w:left="55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261"/>
        </w:tabs>
        <w:ind w:left="62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81"/>
        </w:tabs>
        <w:ind w:left="6981" w:hanging="360"/>
      </w:pPr>
      <w:rPr>
        <w:rFonts w:ascii="Wingdings" w:hAnsi="Wingdings" w:hint="default"/>
      </w:rPr>
    </w:lvl>
  </w:abstractNum>
  <w:abstractNum w:abstractNumId="162" w15:restartNumberingAfterBreak="0">
    <w:nsid w:val="28557E03"/>
    <w:multiLevelType w:val="hybridMultilevel"/>
    <w:tmpl w:val="2B5E137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3" w15:restartNumberingAfterBreak="0">
    <w:nsid w:val="29445276"/>
    <w:multiLevelType w:val="hybridMultilevel"/>
    <w:tmpl w:val="82B2660C"/>
    <w:lvl w:ilvl="0" w:tplc="09067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4" w15:restartNumberingAfterBreak="0">
    <w:nsid w:val="330C1E5F"/>
    <w:multiLevelType w:val="hybridMultilevel"/>
    <w:tmpl w:val="AA9228B8"/>
    <w:name w:val="WW8Num39222"/>
    <w:lvl w:ilvl="0" w:tplc="8DFED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5" w15:restartNumberingAfterBreak="0">
    <w:nsid w:val="35DF770E"/>
    <w:multiLevelType w:val="multilevel"/>
    <w:tmpl w:val="4F6C7A20"/>
    <w:name w:val="WW8Num663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66" w15:restartNumberingAfterBreak="0">
    <w:nsid w:val="364E7BEF"/>
    <w:multiLevelType w:val="hybridMultilevel"/>
    <w:tmpl w:val="A3FEB468"/>
    <w:name w:val="WW8Num532"/>
    <w:lvl w:ilvl="0" w:tplc="9640A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70E47DA"/>
    <w:multiLevelType w:val="hybridMultilevel"/>
    <w:tmpl w:val="8B1E81A0"/>
    <w:lvl w:ilvl="0" w:tplc="E9E474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 w15:restartNumberingAfterBreak="0">
    <w:nsid w:val="37310D5B"/>
    <w:multiLevelType w:val="multilevel"/>
    <w:tmpl w:val="50DA1748"/>
    <w:name w:val="WW8Num4422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04"/>
        </w:tabs>
        <w:ind w:left="1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6"/>
        </w:tabs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90"/>
        </w:tabs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32"/>
        </w:tabs>
        <w:ind w:left="37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34"/>
        </w:tabs>
        <w:ind w:left="45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6"/>
        </w:tabs>
        <w:ind w:left="4976" w:hanging="1440"/>
      </w:pPr>
      <w:rPr>
        <w:rFonts w:hint="default"/>
      </w:rPr>
    </w:lvl>
  </w:abstractNum>
  <w:abstractNum w:abstractNumId="169" w15:restartNumberingAfterBreak="0">
    <w:nsid w:val="37987E13"/>
    <w:multiLevelType w:val="hybridMultilevel"/>
    <w:tmpl w:val="CE8EAD0E"/>
    <w:name w:val="WW8Num39223"/>
    <w:lvl w:ilvl="0" w:tplc="8DFED8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3A6456CB"/>
    <w:multiLevelType w:val="multilevel"/>
    <w:tmpl w:val="00700F38"/>
    <w:name w:val="WW8Num6632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3DAE0BC7"/>
    <w:multiLevelType w:val="multilevel"/>
    <w:tmpl w:val="3D7E8B8E"/>
    <w:name w:val="WW8Num38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506"/>
        </w:tabs>
        <w:ind w:left="5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12"/>
        </w:tabs>
        <w:ind w:left="10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8"/>
        </w:tabs>
        <w:ind w:left="1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64"/>
        </w:tabs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10"/>
        </w:tabs>
        <w:ind w:left="1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62"/>
        </w:tabs>
        <w:ind w:left="2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08"/>
        </w:tabs>
        <w:ind w:left="2608" w:hanging="1440"/>
      </w:pPr>
      <w:rPr>
        <w:rFonts w:hint="default"/>
      </w:rPr>
    </w:lvl>
  </w:abstractNum>
  <w:abstractNum w:abstractNumId="172" w15:restartNumberingAfterBreak="0">
    <w:nsid w:val="3E4F19C3"/>
    <w:multiLevelType w:val="hybridMultilevel"/>
    <w:tmpl w:val="BC9099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482334F0"/>
    <w:multiLevelType w:val="hybridMultilevel"/>
    <w:tmpl w:val="BA0CF7D6"/>
    <w:lvl w:ilvl="0" w:tplc="825A3F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E40887CA">
      <w:start w:val="2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8E022">
      <w:start w:val="1"/>
      <w:numFmt w:val="lowerLetter"/>
      <w:lvlText w:val="%3)"/>
      <w:lvlJc w:val="left"/>
      <w:pPr>
        <w:tabs>
          <w:tab w:val="num" w:pos="3003"/>
        </w:tabs>
        <w:ind w:left="3003" w:hanging="1023"/>
      </w:pPr>
      <w:rPr>
        <w:rFonts w:hint="default"/>
      </w:rPr>
    </w:lvl>
    <w:lvl w:ilvl="3" w:tplc="A61ADF74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4" w15:restartNumberingAfterBreak="0">
    <w:nsid w:val="49D117F8"/>
    <w:multiLevelType w:val="multilevel"/>
    <w:tmpl w:val="00700F38"/>
    <w:name w:val="WW8Num663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5" w15:restartNumberingAfterBreak="0">
    <w:nsid w:val="4B195307"/>
    <w:multiLevelType w:val="hybridMultilevel"/>
    <w:tmpl w:val="F3B4D1C8"/>
    <w:name w:val="WW8Num1592"/>
    <w:lvl w:ilvl="0" w:tplc="D19855D4">
      <w:start w:val="5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6" w15:restartNumberingAfterBreak="0">
    <w:nsid w:val="4B245D8C"/>
    <w:multiLevelType w:val="hybridMultilevel"/>
    <w:tmpl w:val="3F5E4248"/>
    <w:name w:val="WW8Num9222"/>
    <w:lvl w:ilvl="0" w:tplc="FC42FC6A">
      <w:start w:val="1"/>
      <w:numFmt w:val="bullet"/>
      <w:lvlText w:val=""/>
      <w:lvlJc w:val="left"/>
      <w:pPr>
        <w:tabs>
          <w:tab w:val="num" w:pos="624"/>
        </w:tabs>
        <w:ind w:left="624" w:hanging="227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7" w15:restartNumberingAfterBreak="0">
    <w:nsid w:val="4B7B7582"/>
    <w:multiLevelType w:val="hybridMultilevel"/>
    <w:tmpl w:val="AF9ECAF8"/>
    <w:name w:val="WW8Num12222"/>
    <w:lvl w:ilvl="0" w:tplc="BB16C8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8" w15:restartNumberingAfterBreak="0">
    <w:nsid w:val="4C3721F3"/>
    <w:multiLevelType w:val="multilevel"/>
    <w:tmpl w:val="00000086"/>
    <w:name w:val="WW8Num1593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 w15:restartNumberingAfterBreak="0">
    <w:nsid w:val="4DD64183"/>
    <w:multiLevelType w:val="multilevel"/>
    <w:tmpl w:val="154E996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04"/>
        </w:tabs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4"/>
        </w:tabs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4"/>
        </w:tabs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64"/>
        </w:tabs>
        <w:ind w:left="4964" w:hanging="1800"/>
      </w:pPr>
      <w:rPr>
        <w:rFonts w:hint="default"/>
      </w:rPr>
    </w:lvl>
  </w:abstractNum>
  <w:abstractNum w:abstractNumId="180" w15:restartNumberingAfterBreak="0">
    <w:nsid w:val="4EAA23EF"/>
    <w:multiLevelType w:val="multilevel"/>
    <w:tmpl w:val="DD768298"/>
    <w:name w:val="WW8Num442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04"/>
        </w:tabs>
        <w:ind w:left="16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6"/>
        </w:tabs>
        <w:ind w:left="20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90"/>
        </w:tabs>
        <w:ind w:left="32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732"/>
        </w:tabs>
        <w:ind w:left="373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34"/>
        </w:tabs>
        <w:ind w:left="45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6"/>
        </w:tabs>
        <w:ind w:left="4976" w:hanging="1440"/>
      </w:pPr>
      <w:rPr>
        <w:rFonts w:hint="default"/>
      </w:rPr>
    </w:lvl>
  </w:abstractNum>
  <w:abstractNum w:abstractNumId="181" w15:restartNumberingAfterBreak="0">
    <w:nsid w:val="50465763"/>
    <w:multiLevelType w:val="multilevel"/>
    <w:tmpl w:val="F2EE3C34"/>
    <w:name w:val="WW8Num3823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06"/>
        </w:tabs>
        <w:ind w:left="50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12"/>
        </w:tabs>
        <w:ind w:left="10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58"/>
        </w:tabs>
        <w:ind w:left="1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64"/>
        </w:tabs>
        <w:ind w:left="1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10"/>
        </w:tabs>
        <w:ind w:left="1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16"/>
        </w:tabs>
        <w:ind w:left="231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62"/>
        </w:tabs>
        <w:ind w:left="24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608"/>
        </w:tabs>
        <w:ind w:left="2608" w:hanging="1440"/>
      </w:pPr>
      <w:rPr>
        <w:rFonts w:hint="default"/>
      </w:rPr>
    </w:lvl>
  </w:abstractNum>
  <w:abstractNum w:abstractNumId="182" w15:restartNumberingAfterBreak="0">
    <w:nsid w:val="51A2780C"/>
    <w:multiLevelType w:val="hybridMultilevel"/>
    <w:tmpl w:val="F6B049B0"/>
    <w:lvl w:ilvl="0" w:tplc="FFFFFFFF">
      <w:start w:val="1"/>
      <w:numFmt w:val="bullet"/>
      <w:lvlText w:val="–"/>
      <w:lvlJc w:val="left"/>
      <w:pPr>
        <w:tabs>
          <w:tab w:val="num" w:pos="1212"/>
        </w:tabs>
        <w:ind w:left="1212" w:hanging="360"/>
      </w:pPr>
      <w:rPr>
        <w:rFonts w:ascii="Times New Roman" w:hAnsi="Times New Roman" w:cs="Times New Roman" w:hint="default"/>
      </w:rPr>
    </w:lvl>
    <w:lvl w:ilvl="1" w:tplc="B5948584">
      <w:numFmt w:val="bullet"/>
      <w:lvlText w:val=""/>
      <w:lvlJc w:val="left"/>
      <w:pPr>
        <w:tabs>
          <w:tab w:val="num" w:pos="2175"/>
        </w:tabs>
        <w:ind w:left="2175" w:hanging="375"/>
      </w:pPr>
      <w:rPr>
        <w:rFonts w:ascii="Symbol" w:eastAsia="Times New Roman" w:hAnsi="Symbol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D2E7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hint="default"/>
        <w:strike w:val="0"/>
        <w:sz w:val="22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51C41C33"/>
    <w:multiLevelType w:val="hybridMultilevel"/>
    <w:tmpl w:val="265885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3A41321"/>
    <w:multiLevelType w:val="hybridMultilevel"/>
    <w:tmpl w:val="E1761FDC"/>
    <w:lvl w:ilvl="0" w:tplc="9484F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8630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5" w15:restartNumberingAfterBreak="0">
    <w:nsid w:val="54C26CC4"/>
    <w:multiLevelType w:val="hybridMultilevel"/>
    <w:tmpl w:val="6862D392"/>
    <w:lvl w:ilvl="0" w:tplc="2E08679E">
      <w:start w:val="1"/>
      <w:numFmt w:val="decimal"/>
      <w:lvlText w:val="%1."/>
      <w:lvlJc w:val="left"/>
      <w:pPr>
        <w:ind w:left="47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F2ECF38">
      <w:start w:val="1"/>
      <w:numFmt w:val="lowerLetter"/>
      <w:lvlText w:val="%2)"/>
      <w:lvlJc w:val="left"/>
      <w:pPr>
        <w:ind w:left="786" w:hanging="360"/>
      </w:pPr>
      <w:rPr>
        <w:rFonts w:ascii="Arial" w:eastAsia="Times New Roman" w:hAnsi="Arial" w:cs="Arial" w:hint="default"/>
        <w:w w:val="100"/>
        <w:sz w:val="22"/>
        <w:szCs w:val="22"/>
      </w:rPr>
    </w:lvl>
    <w:lvl w:ilvl="2" w:tplc="F71ECEC8">
      <w:numFmt w:val="bullet"/>
      <w:lvlText w:val="•"/>
      <w:lvlJc w:val="left"/>
      <w:pPr>
        <w:ind w:left="1842" w:hanging="360"/>
      </w:pPr>
      <w:rPr>
        <w:rFonts w:hint="default"/>
      </w:rPr>
    </w:lvl>
    <w:lvl w:ilvl="3" w:tplc="55B6BE66">
      <w:numFmt w:val="bullet"/>
      <w:lvlText w:val="•"/>
      <w:lvlJc w:val="left"/>
      <w:pPr>
        <w:ind w:left="2845" w:hanging="360"/>
      </w:pPr>
      <w:rPr>
        <w:rFonts w:hint="default"/>
      </w:rPr>
    </w:lvl>
    <w:lvl w:ilvl="4" w:tplc="F190E8AA">
      <w:numFmt w:val="bullet"/>
      <w:lvlText w:val="•"/>
      <w:lvlJc w:val="left"/>
      <w:pPr>
        <w:ind w:left="3848" w:hanging="360"/>
      </w:pPr>
      <w:rPr>
        <w:rFonts w:hint="default"/>
      </w:rPr>
    </w:lvl>
    <w:lvl w:ilvl="5" w:tplc="3F8AE786">
      <w:numFmt w:val="bullet"/>
      <w:lvlText w:val="•"/>
      <w:lvlJc w:val="left"/>
      <w:pPr>
        <w:ind w:left="4851" w:hanging="360"/>
      </w:pPr>
      <w:rPr>
        <w:rFonts w:hint="default"/>
      </w:rPr>
    </w:lvl>
    <w:lvl w:ilvl="6" w:tplc="C5FAA3FC">
      <w:numFmt w:val="bullet"/>
      <w:lvlText w:val="•"/>
      <w:lvlJc w:val="left"/>
      <w:pPr>
        <w:ind w:left="5854" w:hanging="360"/>
      </w:pPr>
      <w:rPr>
        <w:rFonts w:hint="default"/>
      </w:rPr>
    </w:lvl>
    <w:lvl w:ilvl="7" w:tplc="69F2E5AC">
      <w:numFmt w:val="bullet"/>
      <w:lvlText w:val="•"/>
      <w:lvlJc w:val="left"/>
      <w:pPr>
        <w:ind w:left="6857" w:hanging="360"/>
      </w:pPr>
      <w:rPr>
        <w:rFonts w:hint="default"/>
      </w:rPr>
    </w:lvl>
    <w:lvl w:ilvl="8" w:tplc="898A1412">
      <w:numFmt w:val="bullet"/>
      <w:lvlText w:val="•"/>
      <w:lvlJc w:val="left"/>
      <w:pPr>
        <w:ind w:left="7860" w:hanging="360"/>
      </w:pPr>
      <w:rPr>
        <w:rFonts w:hint="default"/>
      </w:rPr>
    </w:lvl>
  </w:abstractNum>
  <w:abstractNum w:abstractNumId="186" w15:restartNumberingAfterBreak="0">
    <w:nsid w:val="559A45CD"/>
    <w:multiLevelType w:val="hybridMultilevel"/>
    <w:tmpl w:val="489874F6"/>
    <w:lvl w:ilvl="0" w:tplc="5114F8A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CCDEA2">
      <w:start w:val="1"/>
      <w:numFmt w:val="decimal"/>
      <w:lvlText w:val="%2.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2" w:tplc="2618E022">
      <w:start w:val="1"/>
      <w:numFmt w:val="lowerLetter"/>
      <w:lvlText w:val="%3)"/>
      <w:lvlJc w:val="left"/>
      <w:pPr>
        <w:tabs>
          <w:tab w:val="num" w:pos="3003"/>
        </w:tabs>
        <w:ind w:left="3003" w:hanging="1023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7" w15:restartNumberingAfterBreak="0">
    <w:nsid w:val="56816A37"/>
    <w:multiLevelType w:val="hybridMultilevel"/>
    <w:tmpl w:val="FEBAD9F0"/>
    <w:lvl w:ilvl="0" w:tplc="9484FC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101AB6">
      <w:start w:val="1"/>
      <w:numFmt w:val="lowerLetter"/>
      <w:lvlText w:val="%2)"/>
      <w:lvlJc w:val="left"/>
      <w:pPr>
        <w:tabs>
          <w:tab w:val="num" w:pos="2103"/>
        </w:tabs>
        <w:ind w:left="2103" w:hanging="102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8" w15:restartNumberingAfterBreak="0">
    <w:nsid w:val="58243627"/>
    <w:multiLevelType w:val="multilevel"/>
    <w:tmpl w:val="7D7A445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83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5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1800"/>
      </w:pPr>
      <w:rPr>
        <w:rFonts w:hint="default"/>
      </w:rPr>
    </w:lvl>
  </w:abstractNum>
  <w:abstractNum w:abstractNumId="189" w15:restartNumberingAfterBreak="0">
    <w:nsid w:val="58D532F7"/>
    <w:multiLevelType w:val="multilevel"/>
    <w:tmpl w:val="0415001D"/>
    <w:styleLink w:val="Styl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0" w15:restartNumberingAfterBreak="0">
    <w:nsid w:val="5E9E2ECB"/>
    <w:multiLevelType w:val="hybridMultilevel"/>
    <w:tmpl w:val="DBCE0854"/>
    <w:lvl w:ilvl="0" w:tplc="0906737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8101AB6">
      <w:start w:val="1"/>
      <w:numFmt w:val="lowerLetter"/>
      <w:lvlText w:val="%2)"/>
      <w:lvlJc w:val="left"/>
      <w:pPr>
        <w:tabs>
          <w:tab w:val="num" w:pos="2103"/>
        </w:tabs>
        <w:ind w:left="2103" w:hanging="1023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 w15:restartNumberingAfterBreak="0">
    <w:nsid w:val="61485978"/>
    <w:multiLevelType w:val="hybridMultilevel"/>
    <w:tmpl w:val="B9B4A73A"/>
    <w:lvl w:ilvl="0" w:tplc="9484FC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06737A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2" w15:restartNumberingAfterBreak="0">
    <w:nsid w:val="61B52D79"/>
    <w:multiLevelType w:val="hybridMultilevel"/>
    <w:tmpl w:val="5136E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635D273B"/>
    <w:multiLevelType w:val="multilevel"/>
    <w:tmpl w:val="B2747C8E"/>
    <w:styleLink w:val="Styl1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94" w15:restartNumberingAfterBreak="0">
    <w:nsid w:val="648A5B54"/>
    <w:multiLevelType w:val="hybridMultilevel"/>
    <w:tmpl w:val="DCEE26A8"/>
    <w:name w:val="WW8Num22"/>
    <w:lvl w:ilvl="0" w:tplc="04150017">
      <w:start w:val="1"/>
      <w:numFmt w:val="lowerLetter"/>
      <w:lvlText w:val="%1)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5" w15:restartNumberingAfterBreak="0">
    <w:nsid w:val="655824A6"/>
    <w:multiLevelType w:val="multilevel"/>
    <w:tmpl w:val="AD925FAC"/>
    <w:name w:val="WW8Num662"/>
    <w:lvl w:ilvl="0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6" w15:restartNumberingAfterBreak="0">
    <w:nsid w:val="659C6FD1"/>
    <w:multiLevelType w:val="hybridMultilevel"/>
    <w:tmpl w:val="C02CCEF8"/>
    <w:lvl w:ilvl="0" w:tplc="912E0530">
      <w:start w:val="1"/>
      <w:numFmt w:val="decimal"/>
      <w:lvlText w:val="%1."/>
      <w:lvlJc w:val="left"/>
      <w:pPr>
        <w:ind w:left="107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7">
      <w:start w:val="1"/>
      <w:numFmt w:val="lowerLetter"/>
      <w:lvlText w:val="%3)"/>
      <w:lvlJc w:val="lef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7" w15:restartNumberingAfterBreak="0">
    <w:nsid w:val="65F951EC"/>
    <w:multiLevelType w:val="hybridMultilevel"/>
    <w:tmpl w:val="29ECB928"/>
    <w:name w:val="WW8Num392"/>
    <w:lvl w:ilvl="0" w:tplc="2610B7A6">
      <w:start w:val="14"/>
      <w:numFmt w:val="decimal"/>
      <w:lvlText w:val="%1."/>
      <w:lvlJc w:val="left"/>
      <w:pPr>
        <w:tabs>
          <w:tab w:val="num" w:pos="326"/>
        </w:tabs>
        <w:ind w:left="0" w:firstLine="0"/>
      </w:pPr>
      <w:rPr>
        <w:rFonts w:ascii="SimSun" w:hAnsi="SimSun" w:cs="SimSun" w:hint="default"/>
        <w:b w:val="0"/>
        <w:bCs w:val="0"/>
      </w:rPr>
    </w:lvl>
    <w:lvl w:ilvl="1" w:tplc="6E146BD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8" w15:restartNumberingAfterBreak="0">
    <w:nsid w:val="67591501"/>
    <w:multiLevelType w:val="hybridMultilevel"/>
    <w:tmpl w:val="F0685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68F716BD"/>
    <w:multiLevelType w:val="hybridMultilevel"/>
    <w:tmpl w:val="EF72A97A"/>
    <w:lvl w:ilvl="0" w:tplc="C86E991A">
      <w:start w:val="8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9C2126A"/>
    <w:multiLevelType w:val="hybridMultilevel"/>
    <w:tmpl w:val="1AC44664"/>
    <w:lvl w:ilvl="0" w:tplc="1F98902E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906737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1" w15:restartNumberingAfterBreak="0">
    <w:nsid w:val="6A586EBF"/>
    <w:multiLevelType w:val="hybridMultilevel"/>
    <w:tmpl w:val="A63E1FDA"/>
    <w:name w:val="WW8Num982"/>
    <w:lvl w:ilvl="0" w:tplc="9DE6FB06">
      <w:start w:val="1"/>
      <w:numFmt w:val="decimal"/>
      <w:isLgl/>
      <w:lvlText w:val="%1."/>
      <w:lvlJc w:val="left"/>
      <w:pPr>
        <w:tabs>
          <w:tab w:val="num" w:pos="1425"/>
        </w:tabs>
        <w:ind w:left="1425" w:firstLine="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2" w15:restartNumberingAfterBreak="0">
    <w:nsid w:val="6A6D3003"/>
    <w:multiLevelType w:val="hybridMultilevel"/>
    <w:tmpl w:val="E3A844F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sz w:val="22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77B6B44"/>
    <w:multiLevelType w:val="multilevel"/>
    <w:tmpl w:val="39303E96"/>
    <w:name w:val="WW8Num852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tabs>
          <w:tab w:val="num" w:pos="3960"/>
        </w:tabs>
        <w:ind w:left="3960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080"/>
        </w:tabs>
        <w:ind w:left="10080" w:hanging="1440"/>
      </w:pPr>
      <w:rPr>
        <w:rFonts w:hint="default"/>
      </w:rPr>
    </w:lvl>
  </w:abstractNum>
  <w:abstractNum w:abstractNumId="204" w15:restartNumberingAfterBreak="0">
    <w:nsid w:val="7D9E690C"/>
    <w:multiLevelType w:val="multilevel"/>
    <w:tmpl w:val="1694AEFA"/>
    <w:name w:val="WW8Num66324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205" w15:restartNumberingAfterBreak="0">
    <w:nsid w:val="7E206BD3"/>
    <w:multiLevelType w:val="hybridMultilevel"/>
    <w:tmpl w:val="7CD2FBAC"/>
    <w:name w:val="WW8Num412"/>
    <w:lvl w:ilvl="0" w:tplc="EE1425EA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06" w15:restartNumberingAfterBreak="0">
    <w:nsid w:val="7E833CDA"/>
    <w:multiLevelType w:val="hybridMultilevel"/>
    <w:tmpl w:val="5E80BC90"/>
    <w:lvl w:ilvl="0" w:tplc="1206D1FE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7" w15:restartNumberingAfterBreak="0">
    <w:nsid w:val="7FBB6CA0"/>
    <w:multiLevelType w:val="multilevel"/>
    <w:tmpl w:val="00000086"/>
    <w:name w:val="WW8Num1593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25"/>
        </w:tabs>
        <w:ind w:left="1425" w:hanging="705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8" w15:restartNumberingAfterBreak="0">
    <w:nsid w:val="7FF76B37"/>
    <w:multiLevelType w:val="hybridMultilevel"/>
    <w:tmpl w:val="F3DE3FA4"/>
    <w:lvl w:ilvl="0" w:tplc="0906737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6"/>
  </w:num>
  <w:num w:numId="2">
    <w:abstractNumId w:val="114"/>
  </w:num>
  <w:num w:numId="3">
    <w:abstractNumId w:val="201"/>
  </w:num>
  <w:num w:numId="4">
    <w:abstractNumId w:val="189"/>
  </w:num>
  <w:num w:numId="5">
    <w:abstractNumId w:val="182"/>
  </w:num>
  <w:num w:numId="6">
    <w:abstractNumId w:val="146"/>
  </w:num>
  <w:num w:numId="7">
    <w:abstractNumId w:val="187"/>
  </w:num>
  <w:num w:numId="8">
    <w:abstractNumId w:val="191"/>
  </w:num>
  <w:num w:numId="9">
    <w:abstractNumId w:val="184"/>
  </w:num>
  <w:num w:numId="10">
    <w:abstractNumId w:val="198"/>
  </w:num>
  <w:num w:numId="11">
    <w:abstractNumId w:val="172"/>
  </w:num>
  <w:num w:numId="12">
    <w:abstractNumId w:val="173"/>
  </w:num>
  <w:num w:numId="13">
    <w:abstractNumId w:val="179"/>
  </w:num>
  <w:num w:numId="14">
    <w:abstractNumId w:val="186"/>
  </w:num>
  <w:num w:numId="15">
    <w:abstractNumId w:val="206"/>
  </w:num>
  <w:num w:numId="16">
    <w:abstractNumId w:val="156"/>
  </w:num>
  <w:num w:numId="17">
    <w:abstractNumId w:val="185"/>
  </w:num>
  <w:num w:numId="18">
    <w:abstractNumId w:val="143"/>
  </w:num>
  <w:num w:numId="19">
    <w:abstractNumId w:val="157"/>
  </w:num>
  <w:num w:numId="20">
    <w:abstractNumId w:val="183"/>
  </w:num>
  <w:num w:numId="21">
    <w:abstractNumId w:val="166"/>
  </w:num>
  <w:num w:numId="22">
    <w:abstractNumId w:val="196"/>
  </w:num>
  <w:num w:numId="23">
    <w:abstractNumId w:val="193"/>
  </w:num>
  <w:num w:numId="24">
    <w:abstractNumId w:val="145"/>
  </w:num>
  <w:num w:numId="25">
    <w:abstractNumId w:val="190"/>
  </w:num>
  <w:num w:numId="26">
    <w:abstractNumId w:val="208"/>
  </w:num>
  <w:num w:numId="27">
    <w:abstractNumId w:val="188"/>
  </w:num>
  <w:num w:numId="28">
    <w:abstractNumId w:val="200"/>
  </w:num>
  <w:num w:numId="29">
    <w:abstractNumId w:val="151"/>
  </w:num>
  <w:num w:numId="30">
    <w:abstractNumId w:val="163"/>
  </w:num>
  <w:num w:numId="31">
    <w:abstractNumId w:val="152"/>
  </w:num>
  <w:num w:numId="32">
    <w:abstractNumId w:val="167"/>
  </w:num>
  <w:num w:numId="33">
    <w:abstractNumId w:val="147"/>
  </w:num>
  <w:num w:numId="34">
    <w:abstractNumId w:val="192"/>
  </w:num>
  <w:num w:numId="35">
    <w:abstractNumId w:val="162"/>
  </w:num>
  <w:num w:numId="36">
    <w:abstractNumId w:val="144"/>
  </w:num>
  <w:num w:numId="37">
    <w:abstractNumId w:val="112"/>
  </w:num>
  <w:num w:numId="38">
    <w:abstractNumId w:val="202"/>
  </w:num>
  <w:num w:numId="39">
    <w:abstractNumId w:val="141"/>
  </w:num>
  <w:num w:numId="40">
    <w:abstractNumId w:val="153"/>
  </w:num>
  <w:num w:numId="41">
    <w:abstractNumId w:val="140"/>
  </w:num>
  <w:num w:numId="42">
    <w:abstractNumId w:val="136"/>
  </w:num>
  <w:num w:numId="43">
    <w:abstractNumId w:val="161"/>
  </w:num>
  <w:num w:numId="44">
    <w:abstractNumId w:val="19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9E7"/>
    <w:rsid w:val="0000188F"/>
    <w:rsid w:val="00001A4A"/>
    <w:rsid w:val="000110F8"/>
    <w:rsid w:val="00013082"/>
    <w:rsid w:val="00015E04"/>
    <w:rsid w:val="00016331"/>
    <w:rsid w:val="00016358"/>
    <w:rsid w:val="000216E0"/>
    <w:rsid w:val="000236F1"/>
    <w:rsid w:val="00023720"/>
    <w:rsid w:val="0002487E"/>
    <w:rsid w:val="00024D71"/>
    <w:rsid w:val="00030AAD"/>
    <w:rsid w:val="0003648B"/>
    <w:rsid w:val="00037A67"/>
    <w:rsid w:val="00040E77"/>
    <w:rsid w:val="000437B1"/>
    <w:rsid w:val="00047110"/>
    <w:rsid w:val="00047FE4"/>
    <w:rsid w:val="000514D0"/>
    <w:rsid w:val="000539EF"/>
    <w:rsid w:val="000549EA"/>
    <w:rsid w:val="0005666C"/>
    <w:rsid w:val="00062440"/>
    <w:rsid w:val="0006532A"/>
    <w:rsid w:val="0006581F"/>
    <w:rsid w:val="00067006"/>
    <w:rsid w:val="000670D3"/>
    <w:rsid w:val="00070E1C"/>
    <w:rsid w:val="00071045"/>
    <w:rsid w:val="000731A6"/>
    <w:rsid w:val="00080B67"/>
    <w:rsid w:val="00082150"/>
    <w:rsid w:val="000829D8"/>
    <w:rsid w:val="00086C6E"/>
    <w:rsid w:val="000876E2"/>
    <w:rsid w:val="000977D5"/>
    <w:rsid w:val="000978A7"/>
    <w:rsid w:val="000A2579"/>
    <w:rsid w:val="000A3FA2"/>
    <w:rsid w:val="000A4E54"/>
    <w:rsid w:val="000B2792"/>
    <w:rsid w:val="000B3D4D"/>
    <w:rsid w:val="000C067D"/>
    <w:rsid w:val="000C2B53"/>
    <w:rsid w:val="000D07A1"/>
    <w:rsid w:val="000D1F64"/>
    <w:rsid w:val="000D2124"/>
    <w:rsid w:val="000D67F3"/>
    <w:rsid w:val="000F01DC"/>
    <w:rsid w:val="000F2544"/>
    <w:rsid w:val="000F6DB7"/>
    <w:rsid w:val="00102062"/>
    <w:rsid w:val="00102303"/>
    <w:rsid w:val="001053C8"/>
    <w:rsid w:val="00105C4D"/>
    <w:rsid w:val="001060FC"/>
    <w:rsid w:val="00112D9D"/>
    <w:rsid w:val="00114684"/>
    <w:rsid w:val="00116C19"/>
    <w:rsid w:val="00120B30"/>
    <w:rsid w:val="001210E7"/>
    <w:rsid w:val="00122483"/>
    <w:rsid w:val="00131788"/>
    <w:rsid w:val="0013192C"/>
    <w:rsid w:val="001336FB"/>
    <w:rsid w:val="00137201"/>
    <w:rsid w:val="00141012"/>
    <w:rsid w:val="001472A1"/>
    <w:rsid w:val="00147BB5"/>
    <w:rsid w:val="001501EC"/>
    <w:rsid w:val="00150619"/>
    <w:rsid w:val="00150CB0"/>
    <w:rsid w:val="0015142B"/>
    <w:rsid w:val="00154036"/>
    <w:rsid w:val="0015478D"/>
    <w:rsid w:val="0015599B"/>
    <w:rsid w:val="001625D6"/>
    <w:rsid w:val="0016414F"/>
    <w:rsid w:val="00171952"/>
    <w:rsid w:val="00171CA5"/>
    <w:rsid w:val="00172A13"/>
    <w:rsid w:val="00172AEA"/>
    <w:rsid w:val="001734F5"/>
    <w:rsid w:val="00173BC1"/>
    <w:rsid w:val="00174766"/>
    <w:rsid w:val="001748EA"/>
    <w:rsid w:val="001756B4"/>
    <w:rsid w:val="0019162F"/>
    <w:rsid w:val="001946EB"/>
    <w:rsid w:val="00195268"/>
    <w:rsid w:val="00197305"/>
    <w:rsid w:val="001A0C70"/>
    <w:rsid w:val="001A408E"/>
    <w:rsid w:val="001A417F"/>
    <w:rsid w:val="001A455A"/>
    <w:rsid w:val="001A622C"/>
    <w:rsid w:val="001A775D"/>
    <w:rsid w:val="001B1B0D"/>
    <w:rsid w:val="001B3C57"/>
    <w:rsid w:val="001B5956"/>
    <w:rsid w:val="001B6CE9"/>
    <w:rsid w:val="001B7171"/>
    <w:rsid w:val="001C09E1"/>
    <w:rsid w:val="001C0DEE"/>
    <w:rsid w:val="001C24BB"/>
    <w:rsid w:val="001C2980"/>
    <w:rsid w:val="001C76E2"/>
    <w:rsid w:val="001D75BB"/>
    <w:rsid w:val="001E2F56"/>
    <w:rsid w:val="001E4A8C"/>
    <w:rsid w:val="001E765F"/>
    <w:rsid w:val="001F2393"/>
    <w:rsid w:val="001F296F"/>
    <w:rsid w:val="001F344A"/>
    <w:rsid w:val="001F4567"/>
    <w:rsid w:val="00203ECE"/>
    <w:rsid w:val="002072D7"/>
    <w:rsid w:val="002113E8"/>
    <w:rsid w:val="002137C3"/>
    <w:rsid w:val="00216C66"/>
    <w:rsid w:val="002208C3"/>
    <w:rsid w:val="00221FC8"/>
    <w:rsid w:val="002227AC"/>
    <w:rsid w:val="00224A8B"/>
    <w:rsid w:val="00224BF9"/>
    <w:rsid w:val="00226A10"/>
    <w:rsid w:val="002308FD"/>
    <w:rsid w:val="00230C63"/>
    <w:rsid w:val="00233F4F"/>
    <w:rsid w:val="00233FEF"/>
    <w:rsid w:val="002358DC"/>
    <w:rsid w:val="00237588"/>
    <w:rsid w:val="002472A3"/>
    <w:rsid w:val="00251A03"/>
    <w:rsid w:val="002531D2"/>
    <w:rsid w:val="00255CD4"/>
    <w:rsid w:val="00256382"/>
    <w:rsid w:val="002622E5"/>
    <w:rsid w:val="00265474"/>
    <w:rsid w:val="00270214"/>
    <w:rsid w:val="0027311A"/>
    <w:rsid w:val="00276DE4"/>
    <w:rsid w:val="00276F8B"/>
    <w:rsid w:val="00281DE1"/>
    <w:rsid w:val="00283394"/>
    <w:rsid w:val="00283658"/>
    <w:rsid w:val="00286973"/>
    <w:rsid w:val="00287819"/>
    <w:rsid w:val="00290E6D"/>
    <w:rsid w:val="00291F15"/>
    <w:rsid w:val="00292B78"/>
    <w:rsid w:val="00292F06"/>
    <w:rsid w:val="00296BAB"/>
    <w:rsid w:val="002A2938"/>
    <w:rsid w:val="002A5B73"/>
    <w:rsid w:val="002A6089"/>
    <w:rsid w:val="002B3BA0"/>
    <w:rsid w:val="002B4A48"/>
    <w:rsid w:val="002B785D"/>
    <w:rsid w:val="002B7A42"/>
    <w:rsid w:val="002C3FBD"/>
    <w:rsid w:val="002C425C"/>
    <w:rsid w:val="002D20A5"/>
    <w:rsid w:val="002D2879"/>
    <w:rsid w:val="002D4D03"/>
    <w:rsid w:val="002D658C"/>
    <w:rsid w:val="002D689E"/>
    <w:rsid w:val="002E19ED"/>
    <w:rsid w:val="002E230F"/>
    <w:rsid w:val="002F215C"/>
    <w:rsid w:val="002F25CF"/>
    <w:rsid w:val="002F3BB0"/>
    <w:rsid w:val="0030461B"/>
    <w:rsid w:val="00304E14"/>
    <w:rsid w:val="00305C01"/>
    <w:rsid w:val="00316438"/>
    <w:rsid w:val="00317D09"/>
    <w:rsid w:val="003229A0"/>
    <w:rsid w:val="00322C9A"/>
    <w:rsid w:val="003253E1"/>
    <w:rsid w:val="00331F71"/>
    <w:rsid w:val="00331FE4"/>
    <w:rsid w:val="003321B6"/>
    <w:rsid w:val="00336758"/>
    <w:rsid w:val="003378FC"/>
    <w:rsid w:val="0035165C"/>
    <w:rsid w:val="00352155"/>
    <w:rsid w:val="00352BA0"/>
    <w:rsid w:val="00355E07"/>
    <w:rsid w:val="003606AA"/>
    <w:rsid w:val="00360A2A"/>
    <w:rsid w:val="00361803"/>
    <w:rsid w:val="0037655B"/>
    <w:rsid w:val="00382B9C"/>
    <w:rsid w:val="00384E1C"/>
    <w:rsid w:val="00387E98"/>
    <w:rsid w:val="00394972"/>
    <w:rsid w:val="00395B7E"/>
    <w:rsid w:val="003961CC"/>
    <w:rsid w:val="003966EC"/>
    <w:rsid w:val="003A1111"/>
    <w:rsid w:val="003A3183"/>
    <w:rsid w:val="003B0FC0"/>
    <w:rsid w:val="003B4DFE"/>
    <w:rsid w:val="003B5B00"/>
    <w:rsid w:val="003B6197"/>
    <w:rsid w:val="003B691C"/>
    <w:rsid w:val="003C0982"/>
    <w:rsid w:val="003C34AE"/>
    <w:rsid w:val="003D044D"/>
    <w:rsid w:val="003D0A55"/>
    <w:rsid w:val="003D0E5B"/>
    <w:rsid w:val="003D271A"/>
    <w:rsid w:val="003D5E43"/>
    <w:rsid w:val="003D5EA7"/>
    <w:rsid w:val="003E155E"/>
    <w:rsid w:val="003E171B"/>
    <w:rsid w:val="003E2BB0"/>
    <w:rsid w:val="003E4194"/>
    <w:rsid w:val="003F1C66"/>
    <w:rsid w:val="003F2734"/>
    <w:rsid w:val="003F65DD"/>
    <w:rsid w:val="003F6702"/>
    <w:rsid w:val="00401457"/>
    <w:rsid w:val="004072AA"/>
    <w:rsid w:val="00407321"/>
    <w:rsid w:val="00410948"/>
    <w:rsid w:val="00411F5E"/>
    <w:rsid w:val="0041428C"/>
    <w:rsid w:val="00416372"/>
    <w:rsid w:val="0042220E"/>
    <w:rsid w:val="00424737"/>
    <w:rsid w:val="00431B36"/>
    <w:rsid w:val="004323B4"/>
    <w:rsid w:val="00435310"/>
    <w:rsid w:val="00435D14"/>
    <w:rsid w:val="0043666C"/>
    <w:rsid w:val="00444880"/>
    <w:rsid w:val="0044663F"/>
    <w:rsid w:val="0044691C"/>
    <w:rsid w:val="00446B2F"/>
    <w:rsid w:val="00447506"/>
    <w:rsid w:val="004519B6"/>
    <w:rsid w:val="00456559"/>
    <w:rsid w:val="004657D2"/>
    <w:rsid w:val="00466210"/>
    <w:rsid w:val="00467197"/>
    <w:rsid w:val="004677AB"/>
    <w:rsid w:val="00471C2E"/>
    <w:rsid w:val="00475CB0"/>
    <w:rsid w:val="004771FA"/>
    <w:rsid w:val="00481A13"/>
    <w:rsid w:val="0048353A"/>
    <w:rsid w:val="0048513E"/>
    <w:rsid w:val="00487A82"/>
    <w:rsid w:val="00493021"/>
    <w:rsid w:val="004A17CB"/>
    <w:rsid w:val="004A38B9"/>
    <w:rsid w:val="004A3C69"/>
    <w:rsid w:val="004A4A8D"/>
    <w:rsid w:val="004A5220"/>
    <w:rsid w:val="004A626B"/>
    <w:rsid w:val="004A6938"/>
    <w:rsid w:val="004A6AAA"/>
    <w:rsid w:val="004B1C00"/>
    <w:rsid w:val="004B4FA2"/>
    <w:rsid w:val="004B6B36"/>
    <w:rsid w:val="004B7058"/>
    <w:rsid w:val="004B7EE1"/>
    <w:rsid w:val="004C2B3F"/>
    <w:rsid w:val="004C49D6"/>
    <w:rsid w:val="004C77EA"/>
    <w:rsid w:val="004D016F"/>
    <w:rsid w:val="004D4EDC"/>
    <w:rsid w:val="004E038B"/>
    <w:rsid w:val="004E0AC3"/>
    <w:rsid w:val="004E0DE9"/>
    <w:rsid w:val="004E0E2D"/>
    <w:rsid w:val="004E1E05"/>
    <w:rsid w:val="004F0F24"/>
    <w:rsid w:val="004F1653"/>
    <w:rsid w:val="004F208B"/>
    <w:rsid w:val="004F45B3"/>
    <w:rsid w:val="004F7359"/>
    <w:rsid w:val="004F7F8B"/>
    <w:rsid w:val="00507C8E"/>
    <w:rsid w:val="00510473"/>
    <w:rsid w:val="00511225"/>
    <w:rsid w:val="005116FA"/>
    <w:rsid w:val="00512791"/>
    <w:rsid w:val="005141FF"/>
    <w:rsid w:val="005149AE"/>
    <w:rsid w:val="00520624"/>
    <w:rsid w:val="00521EF8"/>
    <w:rsid w:val="00525E6F"/>
    <w:rsid w:val="00530B4B"/>
    <w:rsid w:val="00532269"/>
    <w:rsid w:val="00533CB7"/>
    <w:rsid w:val="00535366"/>
    <w:rsid w:val="0053642E"/>
    <w:rsid w:val="00536E81"/>
    <w:rsid w:val="0054111C"/>
    <w:rsid w:val="00541E82"/>
    <w:rsid w:val="0054314D"/>
    <w:rsid w:val="00543548"/>
    <w:rsid w:val="00544799"/>
    <w:rsid w:val="00546F91"/>
    <w:rsid w:val="0054761C"/>
    <w:rsid w:val="0054781E"/>
    <w:rsid w:val="0055349D"/>
    <w:rsid w:val="00554647"/>
    <w:rsid w:val="00556E4F"/>
    <w:rsid w:val="005578F6"/>
    <w:rsid w:val="005630A3"/>
    <w:rsid w:val="005636A2"/>
    <w:rsid w:val="00567063"/>
    <w:rsid w:val="00571163"/>
    <w:rsid w:val="0057353C"/>
    <w:rsid w:val="00574020"/>
    <w:rsid w:val="00577C77"/>
    <w:rsid w:val="005858ED"/>
    <w:rsid w:val="00585FF5"/>
    <w:rsid w:val="0059069C"/>
    <w:rsid w:val="005919E9"/>
    <w:rsid w:val="00593B4C"/>
    <w:rsid w:val="00594A84"/>
    <w:rsid w:val="005A16A7"/>
    <w:rsid w:val="005A232B"/>
    <w:rsid w:val="005A59A4"/>
    <w:rsid w:val="005B1680"/>
    <w:rsid w:val="005B2715"/>
    <w:rsid w:val="005B4A4B"/>
    <w:rsid w:val="005B6060"/>
    <w:rsid w:val="005C1952"/>
    <w:rsid w:val="005C1D76"/>
    <w:rsid w:val="005C20B7"/>
    <w:rsid w:val="005C3546"/>
    <w:rsid w:val="005C355C"/>
    <w:rsid w:val="005C5558"/>
    <w:rsid w:val="005C5EAC"/>
    <w:rsid w:val="005C70BD"/>
    <w:rsid w:val="005D4C44"/>
    <w:rsid w:val="005D50A3"/>
    <w:rsid w:val="005D6D7E"/>
    <w:rsid w:val="005D6F32"/>
    <w:rsid w:val="005D7F50"/>
    <w:rsid w:val="005E6698"/>
    <w:rsid w:val="005F26A6"/>
    <w:rsid w:val="005F3F9D"/>
    <w:rsid w:val="005F414D"/>
    <w:rsid w:val="005F5D79"/>
    <w:rsid w:val="005F5F2F"/>
    <w:rsid w:val="00601928"/>
    <w:rsid w:val="00602A93"/>
    <w:rsid w:val="00602DF4"/>
    <w:rsid w:val="00603EA4"/>
    <w:rsid w:val="00606291"/>
    <w:rsid w:val="00613982"/>
    <w:rsid w:val="006145EF"/>
    <w:rsid w:val="00621FBD"/>
    <w:rsid w:val="00625218"/>
    <w:rsid w:val="00631032"/>
    <w:rsid w:val="006353BA"/>
    <w:rsid w:val="006451A1"/>
    <w:rsid w:val="006524FB"/>
    <w:rsid w:val="00660175"/>
    <w:rsid w:val="006604DD"/>
    <w:rsid w:val="006626AB"/>
    <w:rsid w:val="006655DC"/>
    <w:rsid w:val="006729A4"/>
    <w:rsid w:val="006743BE"/>
    <w:rsid w:val="006769A7"/>
    <w:rsid w:val="006777BA"/>
    <w:rsid w:val="006803D8"/>
    <w:rsid w:val="006813E4"/>
    <w:rsid w:val="00683C01"/>
    <w:rsid w:val="0068513D"/>
    <w:rsid w:val="00690434"/>
    <w:rsid w:val="00690760"/>
    <w:rsid w:val="00690EBF"/>
    <w:rsid w:val="00691795"/>
    <w:rsid w:val="0069304F"/>
    <w:rsid w:val="00693D40"/>
    <w:rsid w:val="00694A7D"/>
    <w:rsid w:val="00694E5E"/>
    <w:rsid w:val="006A0F98"/>
    <w:rsid w:val="006A4963"/>
    <w:rsid w:val="006A49B7"/>
    <w:rsid w:val="006A4DA3"/>
    <w:rsid w:val="006A5A19"/>
    <w:rsid w:val="006A61BA"/>
    <w:rsid w:val="006A6C41"/>
    <w:rsid w:val="006B1F64"/>
    <w:rsid w:val="006B5081"/>
    <w:rsid w:val="006B5B19"/>
    <w:rsid w:val="006B7BAC"/>
    <w:rsid w:val="006C0C6C"/>
    <w:rsid w:val="006C488B"/>
    <w:rsid w:val="006C50CC"/>
    <w:rsid w:val="006C6CFB"/>
    <w:rsid w:val="006C72CE"/>
    <w:rsid w:val="006D08EB"/>
    <w:rsid w:val="006D514F"/>
    <w:rsid w:val="006D6865"/>
    <w:rsid w:val="006E2E6F"/>
    <w:rsid w:val="006E3E93"/>
    <w:rsid w:val="006E446D"/>
    <w:rsid w:val="006E53C9"/>
    <w:rsid w:val="006E7289"/>
    <w:rsid w:val="006F086F"/>
    <w:rsid w:val="006F489B"/>
    <w:rsid w:val="006F4EBB"/>
    <w:rsid w:val="00700D21"/>
    <w:rsid w:val="00700E14"/>
    <w:rsid w:val="00700E4B"/>
    <w:rsid w:val="0070164C"/>
    <w:rsid w:val="00702AEC"/>
    <w:rsid w:val="00704001"/>
    <w:rsid w:val="007055B1"/>
    <w:rsid w:val="00707B9D"/>
    <w:rsid w:val="00720271"/>
    <w:rsid w:val="007240AE"/>
    <w:rsid w:val="007253A3"/>
    <w:rsid w:val="007254D1"/>
    <w:rsid w:val="00727C5B"/>
    <w:rsid w:val="00730EC2"/>
    <w:rsid w:val="00732FC0"/>
    <w:rsid w:val="00737DD5"/>
    <w:rsid w:val="00740BE7"/>
    <w:rsid w:val="007413E3"/>
    <w:rsid w:val="00741EA8"/>
    <w:rsid w:val="007424DF"/>
    <w:rsid w:val="00743A77"/>
    <w:rsid w:val="00744E7D"/>
    <w:rsid w:val="0074782D"/>
    <w:rsid w:val="007500BD"/>
    <w:rsid w:val="00752A02"/>
    <w:rsid w:val="00756DB1"/>
    <w:rsid w:val="00763F44"/>
    <w:rsid w:val="00764571"/>
    <w:rsid w:val="00765DDB"/>
    <w:rsid w:val="00766882"/>
    <w:rsid w:val="00771560"/>
    <w:rsid w:val="007731E1"/>
    <w:rsid w:val="00774A37"/>
    <w:rsid w:val="00774FDD"/>
    <w:rsid w:val="00781CE5"/>
    <w:rsid w:val="007840C9"/>
    <w:rsid w:val="007848AE"/>
    <w:rsid w:val="00792E0E"/>
    <w:rsid w:val="007930BA"/>
    <w:rsid w:val="007932B9"/>
    <w:rsid w:val="007A0B6B"/>
    <w:rsid w:val="007A15D7"/>
    <w:rsid w:val="007A2CE1"/>
    <w:rsid w:val="007B756F"/>
    <w:rsid w:val="007C08B8"/>
    <w:rsid w:val="007C0F92"/>
    <w:rsid w:val="007D0150"/>
    <w:rsid w:val="007D0D7D"/>
    <w:rsid w:val="007D1D9D"/>
    <w:rsid w:val="007D262C"/>
    <w:rsid w:val="007D4ABF"/>
    <w:rsid w:val="007D730C"/>
    <w:rsid w:val="007D7446"/>
    <w:rsid w:val="007E1CAE"/>
    <w:rsid w:val="007E2F57"/>
    <w:rsid w:val="007E3BA2"/>
    <w:rsid w:val="007E4345"/>
    <w:rsid w:val="007E7139"/>
    <w:rsid w:val="007F56F1"/>
    <w:rsid w:val="007F735E"/>
    <w:rsid w:val="007F7C4F"/>
    <w:rsid w:val="00800519"/>
    <w:rsid w:val="0080105F"/>
    <w:rsid w:val="00801ABB"/>
    <w:rsid w:val="00802AF6"/>
    <w:rsid w:val="0080430A"/>
    <w:rsid w:val="00804F92"/>
    <w:rsid w:val="00806B0C"/>
    <w:rsid w:val="00806CED"/>
    <w:rsid w:val="00811834"/>
    <w:rsid w:val="008139AC"/>
    <w:rsid w:val="00822265"/>
    <w:rsid w:val="00825FFD"/>
    <w:rsid w:val="00841110"/>
    <w:rsid w:val="00841748"/>
    <w:rsid w:val="00841E69"/>
    <w:rsid w:val="00845666"/>
    <w:rsid w:val="00846378"/>
    <w:rsid w:val="008471CB"/>
    <w:rsid w:val="00850BE6"/>
    <w:rsid w:val="0087117E"/>
    <w:rsid w:val="00871C46"/>
    <w:rsid w:val="00872429"/>
    <w:rsid w:val="00875CB7"/>
    <w:rsid w:val="00877CF8"/>
    <w:rsid w:val="00881C71"/>
    <w:rsid w:val="00881E35"/>
    <w:rsid w:val="00884906"/>
    <w:rsid w:val="00885B5B"/>
    <w:rsid w:val="0088624D"/>
    <w:rsid w:val="0089300B"/>
    <w:rsid w:val="008A050F"/>
    <w:rsid w:val="008A0C9A"/>
    <w:rsid w:val="008A6715"/>
    <w:rsid w:val="008A6A1D"/>
    <w:rsid w:val="008B0390"/>
    <w:rsid w:val="008B04C7"/>
    <w:rsid w:val="008B0502"/>
    <w:rsid w:val="008B4540"/>
    <w:rsid w:val="008B45D5"/>
    <w:rsid w:val="008B5B7F"/>
    <w:rsid w:val="008B7B43"/>
    <w:rsid w:val="008C1B6B"/>
    <w:rsid w:val="008C1CA4"/>
    <w:rsid w:val="008C2E91"/>
    <w:rsid w:val="008C47ED"/>
    <w:rsid w:val="008C5EF9"/>
    <w:rsid w:val="008C6345"/>
    <w:rsid w:val="008D0851"/>
    <w:rsid w:val="008D0D2C"/>
    <w:rsid w:val="008D3767"/>
    <w:rsid w:val="008D53F6"/>
    <w:rsid w:val="008D5C5A"/>
    <w:rsid w:val="008D5C97"/>
    <w:rsid w:val="008D7FB7"/>
    <w:rsid w:val="008E4A5D"/>
    <w:rsid w:val="008E7C6A"/>
    <w:rsid w:val="008F0F7E"/>
    <w:rsid w:val="008F2A3D"/>
    <w:rsid w:val="008F3212"/>
    <w:rsid w:val="008F4B8A"/>
    <w:rsid w:val="008F6553"/>
    <w:rsid w:val="008F7DE0"/>
    <w:rsid w:val="00904E72"/>
    <w:rsid w:val="009066D5"/>
    <w:rsid w:val="009131CE"/>
    <w:rsid w:val="00926A60"/>
    <w:rsid w:val="00930B01"/>
    <w:rsid w:val="009320C3"/>
    <w:rsid w:val="009335B0"/>
    <w:rsid w:val="00934DD7"/>
    <w:rsid w:val="00935802"/>
    <w:rsid w:val="00935ABE"/>
    <w:rsid w:val="00936DF9"/>
    <w:rsid w:val="00942A9C"/>
    <w:rsid w:val="009457E1"/>
    <w:rsid w:val="00947E6F"/>
    <w:rsid w:val="0095569A"/>
    <w:rsid w:val="0095765F"/>
    <w:rsid w:val="00957C7A"/>
    <w:rsid w:val="00964320"/>
    <w:rsid w:val="00967DEF"/>
    <w:rsid w:val="00973BF3"/>
    <w:rsid w:val="00974988"/>
    <w:rsid w:val="00981615"/>
    <w:rsid w:val="009868BF"/>
    <w:rsid w:val="00986ED8"/>
    <w:rsid w:val="00990ED3"/>
    <w:rsid w:val="00997872"/>
    <w:rsid w:val="009A120F"/>
    <w:rsid w:val="009A1A1B"/>
    <w:rsid w:val="009A45EF"/>
    <w:rsid w:val="009A5CDA"/>
    <w:rsid w:val="009A662E"/>
    <w:rsid w:val="009A765C"/>
    <w:rsid w:val="009B4090"/>
    <w:rsid w:val="009C0C8D"/>
    <w:rsid w:val="009C5B5E"/>
    <w:rsid w:val="009D1B06"/>
    <w:rsid w:val="009D23E2"/>
    <w:rsid w:val="009D3D21"/>
    <w:rsid w:val="009D5711"/>
    <w:rsid w:val="009E13DE"/>
    <w:rsid w:val="009E1803"/>
    <w:rsid w:val="009E1DF5"/>
    <w:rsid w:val="009E45EE"/>
    <w:rsid w:val="009F074D"/>
    <w:rsid w:val="009F3D4F"/>
    <w:rsid w:val="009F53A0"/>
    <w:rsid w:val="009F7101"/>
    <w:rsid w:val="00A00976"/>
    <w:rsid w:val="00A01D69"/>
    <w:rsid w:val="00A07317"/>
    <w:rsid w:val="00A11CD8"/>
    <w:rsid w:val="00A1268B"/>
    <w:rsid w:val="00A15B62"/>
    <w:rsid w:val="00A1649F"/>
    <w:rsid w:val="00A17580"/>
    <w:rsid w:val="00A2425C"/>
    <w:rsid w:val="00A25DC7"/>
    <w:rsid w:val="00A25F1D"/>
    <w:rsid w:val="00A318ED"/>
    <w:rsid w:val="00A3594E"/>
    <w:rsid w:val="00A376D1"/>
    <w:rsid w:val="00A37E18"/>
    <w:rsid w:val="00A45989"/>
    <w:rsid w:val="00A53394"/>
    <w:rsid w:val="00A53D55"/>
    <w:rsid w:val="00A53E82"/>
    <w:rsid w:val="00A6086C"/>
    <w:rsid w:val="00A61FB4"/>
    <w:rsid w:val="00A641DC"/>
    <w:rsid w:val="00A64F97"/>
    <w:rsid w:val="00A675B9"/>
    <w:rsid w:val="00A679EE"/>
    <w:rsid w:val="00A703C1"/>
    <w:rsid w:val="00A72120"/>
    <w:rsid w:val="00A736F4"/>
    <w:rsid w:val="00A75D39"/>
    <w:rsid w:val="00A76483"/>
    <w:rsid w:val="00A80B08"/>
    <w:rsid w:val="00A82636"/>
    <w:rsid w:val="00A902D8"/>
    <w:rsid w:val="00A90642"/>
    <w:rsid w:val="00A9120C"/>
    <w:rsid w:val="00A9645A"/>
    <w:rsid w:val="00AA0D60"/>
    <w:rsid w:val="00AB0336"/>
    <w:rsid w:val="00AB23F0"/>
    <w:rsid w:val="00AB6F7E"/>
    <w:rsid w:val="00AB7614"/>
    <w:rsid w:val="00AC186B"/>
    <w:rsid w:val="00AC18D3"/>
    <w:rsid w:val="00AC41EA"/>
    <w:rsid w:val="00AC4F9B"/>
    <w:rsid w:val="00AC5108"/>
    <w:rsid w:val="00AC545E"/>
    <w:rsid w:val="00AC554D"/>
    <w:rsid w:val="00AC6189"/>
    <w:rsid w:val="00AC7A2F"/>
    <w:rsid w:val="00AD4BBA"/>
    <w:rsid w:val="00AD51FF"/>
    <w:rsid w:val="00AD6464"/>
    <w:rsid w:val="00AD64A1"/>
    <w:rsid w:val="00AD6D54"/>
    <w:rsid w:val="00AD76D6"/>
    <w:rsid w:val="00AE1F57"/>
    <w:rsid w:val="00AE2AD8"/>
    <w:rsid w:val="00AE2AF1"/>
    <w:rsid w:val="00AE3232"/>
    <w:rsid w:val="00AE401C"/>
    <w:rsid w:val="00AE48E3"/>
    <w:rsid w:val="00AE5AC7"/>
    <w:rsid w:val="00AE6030"/>
    <w:rsid w:val="00AF049B"/>
    <w:rsid w:val="00AF15D2"/>
    <w:rsid w:val="00AF417D"/>
    <w:rsid w:val="00AF5A03"/>
    <w:rsid w:val="00AF63AA"/>
    <w:rsid w:val="00B06F74"/>
    <w:rsid w:val="00B10D1B"/>
    <w:rsid w:val="00B1223E"/>
    <w:rsid w:val="00B159D4"/>
    <w:rsid w:val="00B20792"/>
    <w:rsid w:val="00B24153"/>
    <w:rsid w:val="00B24C5F"/>
    <w:rsid w:val="00B25770"/>
    <w:rsid w:val="00B25A5B"/>
    <w:rsid w:val="00B25B56"/>
    <w:rsid w:val="00B3166F"/>
    <w:rsid w:val="00B320AB"/>
    <w:rsid w:val="00B338DF"/>
    <w:rsid w:val="00B36A92"/>
    <w:rsid w:val="00B41F34"/>
    <w:rsid w:val="00B422CB"/>
    <w:rsid w:val="00B424DB"/>
    <w:rsid w:val="00B426EA"/>
    <w:rsid w:val="00B44431"/>
    <w:rsid w:val="00B473BA"/>
    <w:rsid w:val="00B52EDE"/>
    <w:rsid w:val="00B54577"/>
    <w:rsid w:val="00B57EC6"/>
    <w:rsid w:val="00B64E71"/>
    <w:rsid w:val="00B65F70"/>
    <w:rsid w:val="00B66842"/>
    <w:rsid w:val="00B676BB"/>
    <w:rsid w:val="00B67A09"/>
    <w:rsid w:val="00B73628"/>
    <w:rsid w:val="00B75475"/>
    <w:rsid w:val="00B75B8C"/>
    <w:rsid w:val="00B76C27"/>
    <w:rsid w:val="00B82575"/>
    <w:rsid w:val="00B870E4"/>
    <w:rsid w:val="00B87103"/>
    <w:rsid w:val="00B8789F"/>
    <w:rsid w:val="00B92F1E"/>
    <w:rsid w:val="00B9517C"/>
    <w:rsid w:val="00B976A0"/>
    <w:rsid w:val="00B9783A"/>
    <w:rsid w:val="00BA648F"/>
    <w:rsid w:val="00BA6630"/>
    <w:rsid w:val="00BB1404"/>
    <w:rsid w:val="00BB78CB"/>
    <w:rsid w:val="00BC60AF"/>
    <w:rsid w:val="00BC7AE8"/>
    <w:rsid w:val="00BC7B7D"/>
    <w:rsid w:val="00BD0C6F"/>
    <w:rsid w:val="00BE0912"/>
    <w:rsid w:val="00BE140F"/>
    <w:rsid w:val="00BE1B7E"/>
    <w:rsid w:val="00BF1E4C"/>
    <w:rsid w:val="00BF45FA"/>
    <w:rsid w:val="00C05918"/>
    <w:rsid w:val="00C06311"/>
    <w:rsid w:val="00C06BA5"/>
    <w:rsid w:val="00C154A2"/>
    <w:rsid w:val="00C16336"/>
    <w:rsid w:val="00C2089D"/>
    <w:rsid w:val="00C240DB"/>
    <w:rsid w:val="00C2516E"/>
    <w:rsid w:val="00C26CDA"/>
    <w:rsid w:val="00C278EA"/>
    <w:rsid w:val="00C30511"/>
    <w:rsid w:val="00C35CBF"/>
    <w:rsid w:val="00C42CE1"/>
    <w:rsid w:val="00C43417"/>
    <w:rsid w:val="00C512DE"/>
    <w:rsid w:val="00C52B7E"/>
    <w:rsid w:val="00C5529E"/>
    <w:rsid w:val="00C63DF8"/>
    <w:rsid w:val="00C65276"/>
    <w:rsid w:val="00C66416"/>
    <w:rsid w:val="00C66B46"/>
    <w:rsid w:val="00C679A2"/>
    <w:rsid w:val="00C70281"/>
    <w:rsid w:val="00C71764"/>
    <w:rsid w:val="00C73A3C"/>
    <w:rsid w:val="00C74773"/>
    <w:rsid w:val="00C748FC"/>
    <w:rsid w:val="00C74DEA"/>
    <w:rsid w:val="00C75FC1"/>
    <w:rsid w:val="00C81B2B"/>
    <w:rsid w:val="00C82F6A"/>
    <w:rsid w:val="00C83435"/>
    <w:rsid w:val="00C848F7"/>
    <w:rsid w:val="00C84ED7"/>
    <w:rsid w:val="00C855AC"/>
    <w:rsid w:val="00C857F7"/>
    <w:rsid w:val="00C87591"/>
    <w:rsid w:val="00C901DE"/>
    <w:rsid w:val="00C90799"/>
    <w:rsid w:val="00C90F2E"/>
    <w:rsid w:val="00C92A43"/>
    <w:rsid w:val="00C95D3D"/>
    <w:rsid w:val="00C96AC2"/>
    <w:rsid w:val="00CA6536"/>
    <w:rsid w:val="00CA7186"/>
    <w:rsid w:val="00CA76CF"/>
    <w:rsid w:val="00CB1C27"/>
    <w:rsid w:val="00CB6345"/>
    <w:rsid w:val="00CC00AC"/>
    <w:rsid w:val="00CC084A"/>
    <w:rsid w:val="00CC180A"/>
    <w:rsid w:val="00CC232A"/>
    <w:rsid w:val="00CD451A"/>
    <w:rsid w:val="00CE116E"/>
    <w:rsid w:val="00CE36DD"/>
    <w:rsid w:val="00CE551D"/>
    <w:rsid w:val="00CE7EAD"/>
    <w:rsid w:val="00CF24F8"/>
    <w:rsid w:val="00CF329D"/>
    <w:rsid w:val="00CF3B01"/>
    <w:rsid w:val="00CF5313"/>
    <w:rsid w:val="00CF75CB"/>
    <w:rsid w:val="00D016CB"/>
    <w:rsid w:val="00D027EA"/>
    <w:rsid w:val="00D03052"/>
    <w:rsid w:val="00D0681A"/>
    <w:rsid w:val="00D07C65"/>
    <w:rsid w:val="00D11E92"/>
    <w:rsid w:val="00D12BEB"/>
    <w:rsid w:val="00D14073"/>
    <w:rsid w:val="00D14208"/>
    <w:rsid w:val="00D16418"/>
    <w:rsid w:val="00D16562"/>
    <w:rsid w:val="00D22384"/>
    <w:rsid w:val="00D22D7D"/>
    <w:rsid w:val="00D268CB"/>
    <w:rsid w:val="00D26B93"/>
    <w:rsid w:val="00D26F85"/>
    <w:rsid w:val="00D32754"/>
    <w:rsid w:val="00D3332B"/>
    <w:rsid w:val="00D367E3"/>
    <w:rsid w:val="00D37EF0"/>
    <w:rsid w:val="00D40DF0"/>
    <w:rsid w:val="00D4177B"/>
    <w:rsid w:val="00D45C60"/>
    <w:rsid w:val="00D469FE"/>
    <w:rsid w:val="00D508D6"/>
    <w:rsid w:val="00D5337F"/>
    <w:rsid w:val="00D55DC7"/>
    <w:rsid w:val="00D621CA"/>
    <w:rsid w:val="00D64D95"/>
    <w:rsid w:val="00D72F05"/>
    <w:rsid w:val="00D7457C"/>
    <w:rsid w:val="00D752E7"/>
    <w:rsid w:val="00D81F76"/>
    <w:rsid w:val="00D93D84"/>
    <w:rsid w:val="00DA2FAB"/>
    <w:rsid w:val="00DA399D"/>
    <w:rsid w:val="00DA41C6"/>
    <w:rsid w:val="00DA48E5"/>
    <w:rsid w:val="00DB1426"/>
    <w:rsid w:val="00DB3C2F"/>
    <w:rsid w:val="00DB493A"/>
    <w:rsid w:val="00DD35FE"/>
    <w:rsid w:val="00DD5E82"/>
    <w:rsid w:val="00DE2A2D"/>
    <w:rsid w:val="00DE34BC"/>
    <w:rsid w:val="00DE3AAB"/>
    <w:rsid w:val="00DE66E4"/>
    <w:rsid w:val="00DE7E7A"/>
    <w:rsid w:val="00DF011C"/>
    <w:rsid w:val="00DF27FD"/>
    <w:rsid w:val="00DF2C62"/>
    <w:rsid w:val="00DF6F94"/>
    <w:rsid w:val="00DF72CF"/>
    <w:rsid w:val="00DF76DE"/>
    <w:rsid w:val="00E00FC8"/>
    <w:rsid w:val="00E02D28"/>
    <w:rsid w:val="00E03973"/>
    <w:rsid w:val="00E1083A"/>
    <w:rsid w:val="00E148B5"/>
    <w:rsid w:val="00E14A12"/>
    <w:rsid w:val="00E202D2"/>
    <w:rsid w:val="00E21116"/>
    <w:rsid w:val="00E24567"/>
    <w:rsid w:val="00E264BF"/>
    <w:rsid w:val="00E272CA"/>
    <w:rsid w:val="00E2780C"/>
    <w:rsid w:val="00E27B0B"/>
    <w:rsid w:val="00E31FF3"/>
    <w:rsid w:val="00E325DA"/>
    <w:rsid w:val="00E32CA6"/>
    <w:rsid w:val="00E42C38"/>
    <w:rsid w:val="00E42FA4"/>
    <w:rsid w:val="00E46611"/>
    <w:rsid w:val="00E52772"/>
    <w:rsid w:val="00E52940"/>
    <w:rsid w:val="00E5374E"/>
    <w:rsid w:val="00E56E63"/>
    <w:rsid w:val="00E6387A"/>
    <w:rsid w:val="00E65ED6"/>
    <w:rsid w:val="00E665B5"/>
    <w:rsid w:val="00E70791"/>
    <w:rsid w:val="00E7487C"/>
    <w:rsid w:val="00E76847"/>
    <w:rsid w:val="00E81CBC"/>
    <w:rsid w:val="00E852EF"/>
    <w:rsid w:val="00E858B3"/>
    <w:rsid w:val="00E85C8E"/>
    <w:rsid w:val="00E91DF5"/>
    <w:rsid w:val="00E9301C"/>
    <w:rsid w:val="00E947BD"/>
    <w:rsid w:val="00E94BD3"/>
    <w:rsid w:val="00E9560B"/>
    <w:rsid w:val="00E96596"/>
    <w:rsid w:val="00E96D02"/>
    <w:rsid w:val="00EA20FA"/>
    <w:rsid w:val="00EA7F30"/>
    <w:rsid w:val="00EB26BA"/>
    <w:rsid w:val="00EB536F"/>
    <w:rsid w:val="00EC01E9"/>
    <w:rsid w:val="00EC381A"/>
    <w:rsid w:val="00EC7088"/>
    <w:rsid w:val="00EC79D8"/>
    <w:rsid w:val="00ED1CD2"/>
    <w:rsid w:val="00ED3BD7"/>
    <w:rsid w:val="00ED67BF"/>
    <w:rsid w:val="00ED74FB"/>
    <w:rsid w:val="00ED763B"/>
    <w:rsid w:val="00EF15BA"/>
    <w:rsid w:val="00EF1C3B"/>
    <w:rsid w:val="00EF1E7C"/>
    <w:rsid w:val="00EF5306"/>
    <w:rsid w:val="00F00AE6"/>
    <w:rsid w:val="00F02144"/>
    <w:rsid w:val="00F031EA"/>
    <w:rsid w:val="00F0695D"/>
    <w:rsid w:val="00F06F59"/>
    <w:rsid w:val="00F124CA"/>
    <w:rsid w:val="00F23417"/>
    <w:rsid w:val="00F245E5"/>
    <w:rsid w:val="00F26A98"/>
    <w:rsid w:val="00F26C8C"/>
    <w:rsid w:val="00F26E56"/>
    <w:rsid w:val="00F300E4"/>
    <w:rsid w:val="00F36A9C"/>
    <w:rsid w:val="00F430D4"/>
    <w:rsid w:val="00F434D8"/>
    <w:rsid w:val="00F445C8"/>
    <w:rsid w:val="00F4521B"/>
    <w:rsid w:val="00F47AB1"/>
    <w:rsid w:val="00F52DB2"/>
    <w:rsid w:val="00F5315D"/>
    <w:rsid w:val="00F5522D"/>
    <w:rsid w:val="00F560A6"/>
    <w:rsid w:val="00F56FFA"/>
    <w:rsid w:val="00F611C5"/>
    <w:rsid w:val="00F66099"/>
    <w:rsid w:val="00F71D92"/>
    <w:rsid w:val="00F73675"/>
    <w:rsid w:val="00F74703"/>
    <w:rsid w:val="00F76962"/>
    <w:rsid w:val="00F76BC5"/>
    <w:rsid w:val="00F83360"/>
    <w:rsid w:val="00F83A5E"/>
    <w:rsid w:val="00F83B85"/>
    <w:rsid w:val="00F83BAB"/>
    <w:rsid w:val="00F847D7"/>
    <w:rsid w:val="00F8593D"/>
    <w:rsid w:val="00F86E27"/>
    <w:rsid w:val="00F87991"/>
    <w:rsid w:val="00F9029C"/>
    <w:rsid w:val="00F90F07"/>
    <w:rsid w:val="00F91B6E"/>
    <w:rsid w:val="00F93D42"/>
    <w:rsid w:val="00F974E3"/>
    <w:rsid w:val="00FA16FA"/>
    <w:rsid w:val="00FA680A"/>
    <w:rsid w:val="00FB1FBF"/>
    <w:rsid w:val="00FB35C2"/>
    <w:rsid w:val="00FB7497"/>
    <w:rsid w:val="00FB788D"/>
    <w:rsid w:val="00FC0937"/>
    <w:rsid w:val="00FC623A"/>
    <w:rsid w:val="00FC7A5B"/>
    <w:rsid w:val="00FD17AC"/>
    <w:rsid w:val="00FD3141"/>
    <w:rsid w:val="00FE2132"/>
    <w:rsid w:val="00FE2B14"/>
    <w:rsid w:val="00FE3A70"/>
    <w:rsid w:val="00FE41E1"/>
    <w:rsid w:val="00FE72D0"/>
    <w:rsid w:val="00FF19E7"/>
    <w:rsid w:val="00FF390F"/>
    <w:rsid w:val="00FF51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46ABEC-61C7-41A5-A601-ACD61462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35C2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F7F8B"/>
    <w:pPr>
      <w:keepNext/>
      <w:jc w:val="center"/>
      <w:outlineLvl w:val="0"/>
    </w:pPr>
    <w:rPr>
      <w:rFonts w:ascii="Times New Roman" w:hAnsi="Times New Roman" w:cs="Times New Roman"/>
      <w:b/>
      <w:bCs/>
      <w:w w:val="102"/>
      <w:sz w:val="24"/>
      <w:szCs w:val="25"/>
    </w:rPr>
  </w:style>
  <w:style w:type="paragraph" w:styleId="Nagwek2">
    <w:name w:val="heading 2"/>
    <w:basedOn w:val="Normalny"/>
    <w:next w:val="Normalny"/>
    <w:link w:val="Nagwek2Znak"/>
    <w:qFormat/>
    <w:rsid w:val="004F7F8B"/>
    <w:pPr>
      <w:keepNext/>
      <w:jc w:val="center"/>
      <w:outlineLvl w:val="1"/>
    </w:pPr>
    <w:rPr>
      <w:rFonts w:ascii="Times New Roman" w:hAnsi="Times New Roman" w:cs="Times New Roman"/>
      <w:w w:val="93"/>
      <w:sz w:val="24"/>
      <w:szCs w:val="19"/>
    </w:rPr>
  </w:style>
  <w:style w:type="paragraph" w:styleId="Nagwek3">
    <w:name w:val="heading 3"/>
    <w:basedOn w:val="Normalny"/>
    <w:next w:val="Normalny"/>
    <w:link w:val="Nagwek3Znak"/>
    <w:qFormat/>
    <w:rsid w:val="004F7F8B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4F7F8B"/>
    <w:pPr>
      <w:keepNext/>
      <w:ind w:left="2268"/>
      <w:outlineLvl w:val="3"/>
    </w:pPr>
    <w:rPr>
      <w:rFonts w:ascii="Times New Roman" w:hAnsi="Times New Roman" w:cs="Times New Roman"/>
      <w:b/>
      <w:bCs/>
      <w:sz w:val="24"/>
    </w:rPr>
  </w:style>
  <w:style w:type="paragraph" w:styleId="Nagwek5">
    <w:name w:val="heading 5"/>
    <w:basedOn w:val="Normalny"/>
    <w:next w:val="Normalny"/>
    <w:qFormat/>
    <w:rsid w:val="004F7F8B"/>
    <w:pPr>
      <w:keepNext/>
      <w:ind w:left="1418"/>
      <w:outlineLvl w:val="4"/>
    </w:pPr>
    <w:rPr>
      <w:rFonts w:ascii="Times New Roman" w:hAnsi="Times New Roman" w:cs="Times New Roman"/>
      <w:sz w:val="24"/>
      <w:lang w:val="de-DE"/>
    </w:rPr>
  </w:style>
  <w:style w:type="paragraph" w:styleId="Nagwek6">
    <w:name w:val="heading 6"/>
    <w:basedOn w:val="Normalny"/>
    <w:next w:val="Normalny"/>
    <w:qFormat/>
    <w:rsid w:val="004F7F8B"/>
    <w:pPr>
      <w:keepNext/>
      <w:ind w:left="1418"/>
      <w:outlineLvl w:val="5"/>
    </w:pPr>
    <w:rPr>
      <w:rFonts w:ascii="Times New Roman" w:hAnsi="Times New Roman" w:cs="Times New Roman"/>
      <w:b/>
      <w:bCs/>
      <w:sz w:val="24"/>
      <w:u w:val="single"/>
    </w:rPr>
  </w:style>
  <w:style w:type="paragraph" w:styleId="Nagwek7">
    <w:name w:val="heading 7"/>
    <w:basedOn w:val="Normalny"/>
    <w:next w:val="Normalny"/>
    <w:link w:val="Nagwek7Znak"/>
    <w:qFormat/>
    <w:rsid w:val="004F7F8B"/>
    <w:pPr>
      <w:keepNext/>
      <w:jc w:val="right"/>
      <w:outlineLvl w:val="6"/>
    </w:pPr>
    <w:rPr>
      <w:rFonts w:ascii="Times New Roman" w:hAnsi="Times New Roman" w:cs="Times New Roman"/>
      <w:sz w:val="24"/>
    </w:rPr>
  </w:style>
  <w:style w:type="paragraph" w:styleId="Nagwek8">
    <w:name w:val="heading 8"/>
    <w:basedOn w:val="Normalny"/>
    <w:next w:val="Normalny"/>
    <w:qFormat/>
    <w:rsid w:val="004F7F8B"/>
    <w:pPr>
      <w:keepNext/>
      <w:ind w:left="4536"/>
      <w:outlineLvl w:val="7"/>
    </w:pPr>
    <w:rPr>
      <w:rFonts w:ascii="Times New Roman" w:hAnsi="Times New Roman" w:cs="Times New Roman"/>
      <w:b/>
      <w:bCs/>
      <w:spacing w:val="-7"/>
      <w:sz w:val="24"/>
      <w:lang w:val="de-DE"/>
    </w:rPr>
  </w:style>
  <w:style w:type="paragraph" w:styleId="Nagwek9">
    <w:name w:val="heading 9"/>
    <w:basedOn w:val="Normalny"/>
    <w:next w:val="Normalny"/>
    <w:qFormat/>
    <w:rsid w:val="004F7F8B"/>
    <w:pPr>
      <w:keepNext/>
      <w:outlineLvl w:val="8"/>
    </w:pPr>
    <w:rPr>
      <w:rFonts w:ascii="Times New Roman" w:hAnsi="Times New Roman" w:cs="Times New Roman"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F7F8B"/>
    <w:rPr>
      <w:rFonts w:ascii="Symbol" w:hAnsi="Symbol" w:cs="Symbol"/>
    </w:rPr>
  </w:style>
  <w:style w:type="character" w:customStyle="1" w:styleId="WW8Num4z0">
    <w:name w:val="WW8Num4z0"/>
    <w:rsid w:val="004F7F8B"/>
    <w:rPr>
      <w:rFonts w:ascii="Verdana" w:hAnsi="Verdana" w:cs="Verdana"/>
      <w:b w:val="0"/>
      <w:bCs w:val="0"/>
      <w:i/>
      <w:iCs w:val="0"/>
      <w:color w:val="auto"/>
      <w:sz w:val="20"/>
      <w:szCs w:val="20"/>
    </w:rPr>
  </w:style>
  <w:style w:type="character" w:customStyle="1" w:styleId="WW8Num4z2">
    <w:name w:val="WW8Num4z2"/>
    <w:rsid w:val="004F7F8B"/>
    <w:rPr>
      <w:rFonts w:ascii="Times New Roman" w:hAnsi="Times New Roman" w:cs="Times New Roman"/>
      <w:color w:val="auto"/>
    </w:rPr>
  </w:style>
  <w:style w:type="character" w:customStyle="1" w:styleId="WW8Num6z0">
    <w:name w:val="WW8Num6z0"/>
    <w:rsid w:val="004F7F8B"/>
    <w:rPr>
      <w:b w:val="0"/>
    </w:rPr>
  </w:style>
  <w:style w:type="character" w:customStyle="1" w:styleId="WW8Num7z1">
    <w:name w:val="WW8Num7z1"/>
    <w:rsid w:val="004F7F8B"/>
    <w:rPr>
      <w:b w:val="0"/>
      <w:color w:val="000000"/>
    </w:rPr>
  </w:style>
  <w:style w:type="character" w:customStyle="1" w:styleId="WW8Num10z1">
    <w:name w:val="WW8Num10z1"/>
    <w:rsid w:val="004F7F8B"/>
    <w:rPr>
      <w:b w:val="0"/>
      <w:color w:val="000000"/>
    </w:rPr>
  </w:style>
  <w:style w:type="character" w:customStyle="1" w:styleId="WW8Num12z0">
    <w:name w:val="WW8Num12z0"/>
    <w:rsid w:val="004F7F8B"/>
    <w:rPr>
      <w:rFonts w:ascii="Times New Roman" w:hAnsi="Times New Roman" w:cs="Times New Roman"/>
      <w:b w:val="0"/>
      <w:i w:val="0"/>
      <w:sz w:val="24"/>
    </w:rPr>
  </w:style>
  <w:style w:type="character" w:customStyle="1" w:styleId="WW8Num13z0">
    <w:name w:val="WW8Num13z0"/>
    <w:rsid w:val="004F7F8B"/>
    <w:rPr>
      <w:b w:val="0"/>
      <w:color w:val="000000"/>
    </w:rPr>
  </w:style>
  <w:style w:type="character" w:customStyle="1" w:styleId="WW8Num14z0">
    <w:name w:val="WW8Num14z0"/>
    <w:rsid w:val="004F7F8B"/>
    <w:rPr>
      <w:b w:val="0"/>
      <w:color w:val="000000"/>
    </w:rPr>
  </w:style>
  <w:style w:type="character" w:customStyle="1" w:styleId="WW8Num14z2">
    <w:name w:val="WW8Num14z2"/>
    <w:rsid w:val="004F7F8B"/>
    <w:rPr>
      <w:rFonts w:ascii="Times New Roman" w:hAnsi="Times New Roman" w:cs="Times New Roman"/>
      <w:b w:val="0"/>
      <w:color w:val="000000"/>
    </w:rPr>
  </w:style>
  <w:style w:type="character" w:customStyle="1" w:styleId="WW8Num16z0">
    <w:name w:val="WW8Num16z0"/>
    <w:rsid w:val="004F7F8B"/>
    <w:rPr>
      <w:color w:val="000000"/>
    </w:rPr>
  </w:style>
  <w:style w:type="character" w:customStyle="1" w:styleId="WW8Num22z0">
    <w:name w:val="WW8Num22z0"/>
    <w:rsid w:val="004F7F8B"/>
    <w:rPr>
      <w:b w:val="0"/>
    </w:rPr>
  </w:style>
  <w:style w:type="character" w:customStyle="1" w:styleId="WW8Num25z0">
    <w:name w:val="WW8Num25z0"/>
    <w:rsid w:val="004F7F8B"/>
    <w:rPr>
      <w:rFonts w:ascii="Times New Roman" w:hAnsi="Times New Roman" w:cs="Times New Roman"/>
    </w:rPr>
  </w:style>
  <w:style w:type="character" w:customStyle="1" w:styleId="WW8Num27z0">
    <w:name w:val="WW8Num27z0"/>
    <w:rsid w:val="004F7F8B"/>
    <w:rPr>
      <w:rFonts w:ascii="Times New Roman" w:hAnsi="Times New Roman" w:cs="Times New Roman"/>
    </w:rPr>
  </w:style>
  <w:style w:type="character" w:customStyle="1" w:styleId="WW8Num29z0">
    <w:name w:val="WW8Num29z0"/>
    <w:rsid w:val="004F7F8B"/>
    <w:rPr>
      <w:rFonts w:ascii="Times New Roman" w:hAnsi="Times New Roman" w:cs="Times New Roman"/>
    </w:rPr>
  </w:style>
  <w:style w:type="character" w:customStyle="1" w:styleId="WW8Num30z0">
    <w:name w:val="WW8Num30z0"/>
    <w:rsid w:val="004F7F8B"/>
    <w:rPr>
      <w:b w:val="0"/>
      <w:bCs/>
    </w:rPr>
  </w:style>
  <w:style w:type="character" w:customStyle="1" w:styleId="WW8Num31z0">
    <w:name w:val="WW8Num31z0"/>
    <w:rsid w:val="004F7F8B"/>
    <w:rPr>
      <w:color w:val="auto"/>
    </w:rPr>
  </w:style>
  <w:style w:type="character" w:customStyle="1" w:styleId="WW8Num31z1">
    <w:name w:val="WW8Num31z1"/>
    <w:rsid w:val="004F7F8B"/>
    <w:rPr>
      <w:b w:val="0"/>
    </w:rPr>
  </w:style>
  <w:style w:type="character" w:customStyle="1" w:styleId="WW8Num34z1">
    <w:name w:val="WW8Num34z1"/>
    <w:rsid w:val="004F7F8B"/>
    <w:rPr>
      <w:rFonts w:ascii="Symbol" w:hAnsi="Symbol" w:cs="Symbol"/>
    </w:rPr>
  </w:style>
  <w:style w:type="character" w:customStyle="1" w:styleId="WW8Num35z0">
    <w:name w:val="WW8Num35z0"/>
    <w:rsid w:val="004F7F8B"/>
    <w:rPr>
      <w:rFonts w:ascii="Times New Roman" w:eastAsia="Times New Roman" w:hAnsi="Times New Roman" w:cs="Times New Roman"/>
      <w:b w:val="0"/>
      <w:color w:val="auto"/>
    </w:rPr>
  </w:style>
  <w:style w:type="character" w:customStyle="1" w:styleId="WW8Num36z0">
    <w:name w:val="WW8Num36z0"/>
    <w:rsid w:val="004F7F8B"/>
    <w:rPr>
      <w:b w:val="0"/>
    </w:rPr>
  </w:style>
  <w:style w:type="character" w:customStyle="1" w:styleId="WW8Num37z0">
    <w:name w:val="WW8Num37z0"/>
    <w:rsid w:val="004F7F8B"/>
    <w:rPr>
      <w:rFonts w:ascii="Times New Roman" w:hAnsi="Times New Roman" w:cs="Times New Roman"/>
    </w:rPr>
  </w:style>
  <w:style w:type="character" w:customStyle="1" w:styleId="WW8Num38z0">
    <w:name w:val="WW8Num38z0"/>
    <w:rsid w:val="004F7F8B"/>
    <w:rPr>
      <w:rFonts w:ascii="Times New Roman" w:hAnsi="Times New Roman" w:cs="Times New Roman"/>
    </w:rPr>
  </w:style>
  <w:style w:type="character" w:customStyle="1" w:styleId="WW8Num39z0">
    <w:name w:val="WW8Num39z0"/>
    <w:rsid w:val="004F7F8B"/>
    <w:rPr>
      <w:rFonts w:ascii="Times New Roman" w:hAnsi="Times New Roman" w:cs="Times New Roman"/>
    </w:rPr>
  </w:style>
  <w:style w:type="character" w:customStyle="1" w:styleId="WW8Num40z0">
    <w:name w:val="WW8Num40z0"/>
    <w:rsid w:val="004F7F8B"/>
    <w:rPr>
      <w:b w:val="0"/>
    </w:rPr>
  </w:style>
  <w:style w:type="character" w:customStyle="1" w:styleId="WW8Num41z0">
    <w:name w:val="WW8Num41z0"/>
    <w:rsid w:val="004F7F8B"/>
    <w:rPr>
      <w:rFonts w:ascii="Arial" w:hAnsi="Arial" w:cs="Arial"/>
    </w:rPr>
  </w:style>
  <w:style w:type="character" w:customStyle="1" w:styleId="WW8Num42z0">
    <w:name w:val="WW8Num42z0"/>
    <w:rsid w:val="004F7F8B"/>
    <w:rPr>
      <w:rFonts w:ascii="Times New Roman" w:hAnsi="Times New Roman" w:cs="Times New Roman"/>
    </w:rPr>
  </w:style>
  <w:style w:type="character" w:customStyle="1" w:styleId="WW8Num43z0">
    <w:name w:val="WW8Num43z0"/>
    <w:rsid w:val="004F7F8B"/>
    <w:rPr>
      <w:rFonts w:ascii="Arial" w:hAnsi="Arial" w:cs="Arial"/>
    </w:rPr>
  </w:style>
  <w:style w:type="character" w:customStyle="1" w:styleId="WW8Num44z0">
    <w:name w:val="WW8Num44z0"/>
    <w:rsid w:val="004F7F8B"/>
    <w:rPr>
      <w:rFonts w:ascii="Times New Roman" w:hAnsi="Times New Roman" w:cs="Times New Roman"/>
    </w:rPr>
  </w:style>
  <w:style w:type="character" w:customStyle="1" w:styleId="WW8Num45z0">
    <w:name w:val="WW8Num45z0"/>
    <w:rsid w:val="004F7F8B"/>
    <w:rPr>
      <w:rFonts w:ascii="Times New Roman" w:hAnsi="Times New Roman" w:cs="Times New Roman"/>
    </w:rPr>
  </w:style>
  <w:style w:type="character" w:customStyle="1" w:styleId="WW8Num47z1">
    <w:name w:val="WW8Num47z1"/>
    <w:rsid w:val="004F7F8B"/>
    <w:rPr>
      <w:strike w:val="0"/>
      <w:dstrike w:val="0"/>
      <w:color w:val="auto"/>
    </w:rPr>
  </w:style>
  <w:style w:type="character" w:customStyle="1" w:styleId="WW8Num47z2">
    <w:name w:val="WW8Num47z2"/>
    <w:rsid w:val="004F7F8B"/>
    <w:rPr>
      <w:b w:val="0"/>
    </w:rPr>
  </w:style>
  <w:style w:type="character" w:customStyle="1" w:styleId="WW8Num47z4">
    <w:name w:val="WW8Num47z4"/>
    <w:rsid w:val="004F7F8B"/>
    <w:rPr>
      <w:rFonts w:ascii="Symbol" w:hAnsi="Symbol" w:cs="Symbol"/>
    </w:rPr>
  </w:style>
  <w:style w:type="character" w:customStyle="1" w:styleId="WW8Num48z0">
    <w:name w:val="WW8Num48z0"/>
    <w:rsid w:val="004F7F8B"/>
    <w:rPr>
      <w:rFonts w:ascii="Times New Roman" w:hAnsi="Times New Roman" w:cs="Times New Roman"/>
    </w:rPr>
  </w:style>
  <w:style w:type="character" w:customStyle="1" w:styleId="WW8Num49z0">
    <w:name w:val="WW8Num49z0"/>
    <w:rsid w:val="004F7F8B"/>
    <w:rPr>
      <w:rFonts w:ascii="Times New Roman" w:hAnsi="Times New Roman" w:cs="Times New Roman"/>
    </w:rPr>
  </w:style>
  <w:style w:type="character" w:customStyle="1" w:styleId="WW8Num50z0">
    <w:name w:val="WW8Num50z0"/>
    <w:rsid w:val="004F7F8B"/>
    <w:rPr>
      <w:rFonts w:ascii="Times New Roman" w:hAnsi="Times New Roman" w:cs="Times New Roman"/>
    </w:rPr>
  </w:style>
  <w:style w:type="character" w:customStyle="1" w:styleId="WW8Num53z0">
    <w:name w:val="WW8Num53z0"/>
    <w:rsid w:val="004F7F8B"/>
    <w:rPr>
      <w:rFonts w:ascii="Times New Roman" w:eastAsia="OpenSymbol" w:hAnsi="Times New Roman" w:cs="Times New Roman"/>
    </w:rPr>
  </w:style>
  <w:style w:type="character" w:customStyle="1" w:styleId="WW8Num53z1">
    <w:name w:val="WW8Num53z1"/>
    <w:rsid w:val="004F7F8B"/>
    <w:rPr>
      <w:rFonts w:ascii="Courier New" w:hAnsi="Courier New" w:cs="Courier New"/>
    </w:rPr>
  </w:style>
  <w:style w:type="character" w:customStyle="1" w:styleId="WW8Num53z2">
    <w:name w:val="WW8Num53z2"/>
    <w:rsid w:val="004F7F8B"/>
    <w:rPr>
      <w:rFonts w:ascii="Wingdings" w:hAnsi="Wingdings" w:cs="Wingdings"/>
    </w:rPr>
  </w:style>
  <w:style w:type="character" w:customStyle="1" w:styleId="WW8Num53z3">
    <w:name w:val="WW8Num53z3"/>
    <w:rsid w:val="004F7F8B"/>
    <w:rPr>
      <w:rFonts w:ascii="Symbol" w:hAnsi="Symbol" w:cs="Symbol"/>
    </w:rPr>
  </w:style>
  <w:style w:type="character" w:customStyle="1" w:styleId="WW8Num55z0">
    <w:name w:val="WW8Num55z0"/>
    <w:rsid w:val="004F7F8B"/>
    <w:rPr>
      <w:rFonts w:ascii="Symbol" w:hAnsi="Symbol" w:cs="Symbol"/>
    </w:rPr>
  </w:style>
  <w:style w:type="character" w:customStyle="1" w:styleId="WW8Num55z1">
    <w:name w:val="WW8Num55z1"/>
    <w:rsid w:val="004F7F8B"/>
    <w:rPr>
      <w:rFonts w:ascii="Courier New" w:hAnsi="Courier New" w:cs="Courier New"/>
    </w:rPr>
  </w:style>
  <w:style w:type="character" w:customStyle="1" w:styleId="WW8Num55z2">
    <w:name w:val="WW8Num55z2"/>
    <w:rsid w:val="004F7F8B"/>
    <w:rPr>
      <w:rFonts w:ascii="Wingdings" w:hAnsi="Wingdings" w:cs="Wingdings"/>
    </w:rPr>
  </w:style>
  <w:style w:type="character" w:customStyle="1" w:styleId="WW8Num56z0">
    <w:name w:val="WW8Num56z0"/>
    <w:rsid w:val="004F7F8B"/>
    <w:rPr>
      <w:rFonts w:ascii="Times New Roman" w:hAnsi="Times New Roman" w:cs="Times New Roman"/>
    </w:rPr>
  </w:style>
  <w:style w:type="character" w:customStyle="1" w:styleId="WW8Num57z0">
    <w:name w:val="WW8Num57z0"/>
    <w:rsid w:val="004F7F8B"/>
    <w:rPr>
      <w:rFonts w:ascii="Times New Roman" w:hAnsi="Times New Roman" w:cs="Times New Roman"/>
    </w:rPr>
  </w:style>
  <w:style w:type="character" w:customStyle="1" w:styleId="WW8Num58z0">
    <w:name w:val="WW8Num58z0"/>
    <w:rsid w:val="004F7F8B"/>
    <w:rPr>
      <w:rFonts w:ascii="Times New Roman" w:hAnsi="Times New Roman" w:cs="Times New Roman"/>
    </w:rPr>
  </w:style>
  <w:style w:type="character" w:customStyle="1" w:styleId="WW8Num59z0">
    <w:name w:val="WW8Num59z0"/>
    <w:rsid w:val="004F7F8B"/>
    <w:rPr>
      <w:rFonts w:ascii="Times New Roman" w:hAnsi="Times New Roman" w:cs="Times New Roman"/>
    </w:rPr>
  </w:style>
  <w:style w:type="character" w:customStyle="1" w:styleId="WW8Num60z0">
    <w:name w:val="WW8Num60z0"/>
    <w:rsid w:val="004F7F8B"/>
    <w:rPr>
      <w:b/>
      <w:bCs/>
      <w:i w:val="0"/>
    </w:rPr>
  </w:style>
  <w:style w:type="character" w:customStyle="1" w:styleId="WW8Num60z1">
    <w:name w:val="WW8Num60z1"/>
    <w:rsid w:val="004F7F8B"/>
    <w:rPr>
      <w:i w:val="0"/>
      <w:strike w:val="0"/>
      <w:dstrike w:val="0"/>
    </w:rPr>
  </w:style>
  <w:style w:type="character" w:customStyle="1" w:styleId="WW8Num60z3">
    <w:name w:val="WW8Num60z3"/>
    <w:rsid w:val="004F7F8B"/>
    <w:rPr>
      <w:i w:val="0"/>
    </w:rPr>
  </w:style>
  <w:style w:type="character" w:customStyle="1" w:styleId="WW8Num60z4">
    <w:name w:val="WW8Num60z4"/>
    <w:rsid w:val="004F7F8B"/>
    <w:rPr>
      <w:i w:val="0"/>
      <w:color w:val="auto"/>
    </w:rPr>
  </w:style>
  <w:style w:type="character" w:customStyle="1" w:styleId="WW8Num61z0">
    <w:name w:val="WW8Num61z0"/>
    <w:rsid w:val="004F7F8B"/>
    <w:rPr>
      <w:rFonts w:ascii="Times New Roman" w:hAnsi="Times New Roman" w:cs="Times New Roman"/>
    </w:rPr>
  </w:style>
  <w:style w:type="character" w:customStyle="1" w:styleId="WW8Num62z1">
    <w:name w:val="WW8Num62z1"/>
    <w:rsid w:val="004F7F8B"/>
    <w:rPr>
      <w:b w:val="0"/>
    </w:rPr>
  </w:style>
  <w:style w:type="character" w:customStyle="1" w:styleId="WW8Num63z0">
    <w:name w:val="WW8Num63z0"/>
    <w:rsid w:val="004F7F8B"/>
    <w:rPr>
      <w:rFonts w:ascii="Times New Roman" w:hAnsi="Times New Roman" w:cs="Times New Roman"/>
    </w:rPr>
  </w:style>
  <w:style w:type="character" w:customStyle="1" w:styleId="WW8Num64z1">
    <w:name w:val="WW8Num64z1"/>
    <w:rsid w:val="004F7F8B"/>
    <w:rPr>
      <w:rFonts w:ascii="Symbol" w:hAnsi="Symbol" w:cs="Symbol"/>
    </w:rPr>
  </w:style>
  <w:style w:type="character" w:customStyle="1" w:styleId="WW8Num65z0">
    <w:name w:val="WW8Num65z0"/>
    <w:rsid w:val="004F7F8B"/>
    <w:rPr>
      <w:u w:val="none"/>
    </w:rPr>
  </w:style>
  <w:style w:type="character" w:customStyle="1" w:styleId="WW8Num65z1">
    <w:name w:val="WW8Num65z1"/>
    <w:rsid w:val="004F7F8B"/>
    <w:rPr>
      <w:rFonts w:ascii="Courier New" w:hAnsi="Courier New" w:cs="Courier New"/>
    </w:rPr>
  </w:style>
  <w:style w:type="character" w:customStyle="1" w:styleId="WW8Num65z2">
    <w:name w:val="WW8Num65z2"/>
    <w:rsid w:val="004F7F8B"/>
    <w:rPr>
      <w:rFonts w:ascii="Wingdings" w:hAnsi="Wingdings" w:cs="Wingdings"/>
    </w:rPr>
  </w:style>
  <w:style w:type="character" w:customStyle="1" w:styleId="WW8Num65z3">
    <w:name w:val="WW8Num65z3"/>
    <w:rsid w:val="004F7F8B"/>
    <w:rPr>
      <w:rFonts w:ascii="Symbol" w:hAnsi="Symbol" w:cs="Symbol"/>
    </w:rPr>
  </w:style>
  <w:style w:type="character" w:customStyle="1" w:styleId="WW8Num67z0">
    <w:name w:val="WW8Num67z0"/>
    <w:rsid w:val="004F7F8B"/>
    <w:rPr>
      <w:rFonts w:ascii="Times New Roman" w:hAnsi="Times New Roman" w:cs="Times New Roman"/>
    </w:rPr>
  </w:style>
  <w:style w:type="character" w:customStyle="1" w:styleId="WW8Num68z0">
    <w:name w:val="WW8Num68z0"/>
    <w:rsid w:val="004F7F8B"/>
    <w:rPr>
      <w:b/>
      <w:bCs w:val="0"/>
      <w:i w:val="0"/>
    </w:rPr>
  </w:style>
  <w:style w:type="character" w:customStyle="1" w:styleId="WW8Num69z0">
    <w:name w:val="WW8Num69z0"/>
    <w:rsid w:val="004F7F8B"/>
    <w:rPr>
      <w:rFonts w:ascii="Times New Roman" w:hAnsi="Times New Roman" w:cs="Times New Roman"/>
    </w:rPr>
  </w:style>
  <w:style w:type="character" w:customStyle="1" w:styleId="WW8Num70z1">
    <w:name w:val="WW8Num70z1"/>
    <w:rsid w:val="004F7F8B"/>
    <w:rPr>
      <w:rFonts w:ascii="Times New Roman" w:eastAsia="Times New Roman" w:hAnsi="Times New Roman" w:cs="Times New Roman"/>
      <w:b w:val="0"/>
    </w:rPr>
  </w:style>
  <w:style w:type="character" w:customStyle="1" w:styleId="WW8Num70z2">
    <w:name w:val="WW8Num70z2"/>
    <w:rsid w:val="004F7F8B"/>
    <w:rPr>
      <w:color w:val="auto"/>
    </w:rPr>
  </w:style>
  <w:style w:type="character" w:customStyle="1" w:styleId="WW8Num71z0">
    <w:name w:val="WW8Num71z0"/>
    <w:rsid w:val="004F7F8B"/>
    <w:rPr>
      <w:rFonts w:ascii="Wingdings" w:hAnsi="Wingdings" w:cs="Wingdings"/>
    </w:rPr>
  </w:style>
  <w:style w:type="character" w:customStyle="1" w:styleId="WW8Num72z0">
    <w:name w:val="WW8Num72z0"/>
    <w:rsid w:val="004F7F8B"/>
    <w:rPr>
      <w:rFonts w:ascii="Times New Roman" w:hAnsi="Times New Roman" w:cs="Times New Roman"/>
    </w:rPr>
  </w:style>
  <w:style w:type="character" w:customStyle="1" w:styleId="WW8Num75z0">
    <w:name w:val="WW8Num75z0"/>
    <w:rsid w:val="004F7F8B"/>
    <w:rPr>
      <w:rFonts w:ascii="Times New Roman" w:hAnsi="Times New Roman" w:cs="Times New Roman"/>
    </w:rPr>
  </w:style>
  <w:style w:type="character" w:customStyle="1" w:styleId="WW8Num76z0">
    <w:name w:val="WW8Num76z0"/>
    <w:rsid w:val="004F7F8B"/>
    <w:rPr>
      <w:rFonts w:ascii="Times New Roman" w:hAnsi="Times New Roman" w:cs="Times New Roman"/>
    </w:rPr>
  </w:style>
  <w:style w:type="character" w:customStyle="1" w:styleId="WW8Num77z0">
    <w:name w:val="WW8Num77z0"/>
    <w:rsid w:val="004F7F8B"/>
    <w:rPr>
      <w:color w:val="auto"/>
    </w:rPr>
  </w:style>
  <w:style w:type="character" w:customStyle="1" w:styleId="WW8Num78z0">
    <w:name w:val="WW8Num78z0"/>
    <w:rsid w:val="004F7F8B"/>
    <w:rPr>
      <w:rFonts w:ascii="Times New Roman" w:hAnsi="Times New Roman" w:cs="Times New Roman"/>
    </w:rPr>
  </w:style>
  <w:style w:type="character" w:customStyle="1" w:styleId="WW8Num81z0">
    <w:name w:val="WW8Num81z0"/>
    <w:rsid w:val="004F7F8B"/>
    <w:rPr>
      <w:rFonts w:ascii="Times New Roman" w:hAnsi="Times New Roman" w:cs="Times New Roman"/>
    </w:rPr>
  </w:style>
  <w:style w:type="character" w:customStyle="1" w:styleId="WW8Num81z1">
    <w:name w:val="WW8Num81z1"/>
    <w:rsid w:val="004F7F8B"/>
    <w:rPr>
      <w:rFonts w:ascii="Courier New" w:hAnsi="Courier New" w:cs="Courier New"/>
    </w:rPr>
  </w:style>
  <w:style w:type="character" w:customStyle="1" w:styleId="WW8Num81z2">
    <w:name w:val="WW8Num81z2"/>
    <w:rsid w:val="004F7F8B"/>
    <w:rPr>
      <w:rFonts w:ascii="Wingdings" w:hAnsi="Wingdings" w:cs="Wingdings"/>
    </w:rPr>
  </w:style>
  <w:style w:type="character" w:customStyle="1" w:styleId="WW8Num81z3">
    <w:name w:val="WW8Num81z3"/>
    <w:rsid w:val="004F7F8B"/>
    <w:rPr>
      <w:rFonts w:ascii="Symbol" w:hAnsi="Symbol" w:cs="Symbol"/>
    </w:rPr>
  </w:style>
  <w:style w:type="character" w:customStyle="1" w:styleId="WW8Num82z0">
    <w:name w:val="WW8Num82z0"/>
    <w:rsid w:val="004F7F8B"/>
    <w:rPr>
      <w:rFonts w:ascii="Symbol" w:hAnsi="Symbol" w:cs="Symbol"/>
    </w:rPr>
  </w:style>
  <w:style w:type="character" w:customStyle="1" w:styleId="WW8Num82z1">
    <w:name w:val="WW8Num82z1"/>
    <w:rsid w:val="004F7F8B"/>
    <w:rPr>
      <w:rFonts w:ascii="Courier New" w:hAnsi="Courier New" w:cs="Courier New"/>
    </w:rPr>
  </w:style>
  <w:style w:type="character" w:customStyle="1" w:styleId="WW8Num82z2">
    <w:name w:val="WW8Num82z2"/>
    <w:rsid w:val="004F7F8B"/>
    <w:rPr>
      <w:rFonts w:ascii="Wingdings" w:hAnsi="Wingdings" w:cs="Wingdings"/>
    </w:rPr>
  </w:style>
  <w:style w:type="character" w:customStyle="1" w:styleId="WW8Num84z0">
    <w:name w:val="WW8Num84z0"/>
    <w:rsid w:val="004F7F8B"/>
    <w:rPr>
      <w:u w:val="none"/>
    </w:rPr>
  </w:style>
  <w:style w:type="character" w:customStyle="1" w:styleId="WW8Num85z0">
    <w:name w:val="WW8Num85z0"/>
    <w:rsid w:val="004F7F8B"/>
    <w:rPr>
      <w:rFonts w:ascii="Times New Roman" w:hAnsi="Times New Roman" w:cs="Times New Roman"/>
    </w:rPr>
  </w:style>
  <w:style w:type="character" w:customStyle="1" w:styleId="WW8Num86z1">
    <w:name w:val="WW8Num86z1"/>
    <w:rsid w:val="004F7F8B"/>
    <w:rPr>
      <w:strike w:val="0"/>
      <w:dstrike w:val="0"/>
    </w:rPr>
  </w:style>
  <w:style w:type="character" w:customStyle="1" w:styleId="WW8Num86z4">
    <w:name w:val="WW8Num86z4"/>
    <w:rsid w:val="004F7F8B"/>
    <w:rPr>
      <w:rFonts w:ascii="Times New Roman" w:eastAsia="Times New Roman" w:hAnsi="Times New Roman" w:cs="Times New Roman"/>
    </w:rPr>
  </w:style>
  <w:style w:type="character" w:customStyle="1" w:styleId="WW8Num87z0">
    <w:name w:val="WW8Num87z0"/>
    <w:rsid w:val="004F7F8B"/>
    <w:rPr>
      <w:rFonts w:ascii="Times New Roman" w:hAnsi="Times New Roman" w:cs="Times New Roman"/>
    </w:rPr>
  </w:style>
  <w:style w:type="character" w:customStyle="1" w:styleId="WW8Num89z0">
    <w:name w:val="WW8Num89z0"/>
    <w:rsid w:val="004F7F8B"/>
    <w:rPr>
      <w:color w:val="auto"/>
    </w:rPr>
  </w:style>
  <w:style w:type="character" w:customStyle="1" w:styleId="WW8Num90z0">
    <w:name w:val="WW8Num90z0"/>
    <w:rsid w:val="004F7F8B"/>
    <w:rPr>
      <w:rFonts w:ascii="Times New Roman" w:hAnsi="Times New Roman" w:cs="Times New Roman"/>
    </w:rPr>
  </w:style>
  <w:style w:type="character" w:customStyle="1" w:styleId="WW8Num91z0">
    <w:name w:val="WW8Num91z0"/>
    <w:rsid w:val="004F7F8B"/>
    <w:rPr>
      <w:rFonts w:ascii="Times New Roman" w:hAnsi="Times New Roman" w:cs="Times New Roman"/>
    </w:rPr>
  </w:style>
  <w:style w:type="character" w:customStyle="1" w:styleId="WW8Num92z0">
    <w:name w:val="WW8Num92z0"/>
    <w:rsid w:val="004F7F8B"/>
    <w:rPr>
      <w:b/>
      <w:bCs/>
    </w:rPr>
  </w:style>
  <w:style w:type="character" w:customStyle="1" w:styleId="WW8Num94z0">
    <w:name w:val="WW8Num94z0"/>
    <w:rsid w:val="004F7F8B"/>
    <w:rPr>
      <w:rFonts w:ascii="Times New Roman" w:hAnsi="Times New Roman" w:cs="Times New Roman"/>
    </w:rPr>
  </w:style>
  <w:style w:type="character" w:customStyle="1" w:styleId="WW8Num95z0">
    <w:name w:val="WW8Num95z0"/>
    <w:rsid w:val="004F7F8B"/>
    <w:rPr>
      <w:rFonts w:ascii="Times New Roman" w:hAnsi="Times New Roman" w:cs="Times New Roman"/>
    </w:rPr>
  </w:style>
  <w:style w:type="character" w:customStyle="1" w:styleId="WW8Num97z0">
    <w:name w:val="WW8Num97z0"/>
    <w:rsid w:val="004F7F8B"/>
    <w:rPr>
      <w:rFonts w:ascii="Times New Roman" w:hAnsi="Times New Roman" w:cs="Times New Roman"/>
    </w:rPr>
  </w:style>
  <w:style w:type="character" w:customStyle="1" w:styleId="WW8Num98z0">
    <w:name w:val="WW8Num98z0"/>
    <w:rsid w:val="004F7F8B"/>
    <w:rPr>
      <w:rFonts w:ascii="Times New Roman" w:hAnsi="Times New Roman" w:cs="Times New Roman"/>
    </w:rPr>
  </w:style>
  <w:style w:type="character" w:customStyle="1" w:styleId="WW8Num101z0">
    <w:name w:val="WW8Num101z0"/>
    <w:rsid w:val="004F7F8B"/>
    <w:rPr>
      <w:rFonts w:ascii="Times New Roman" w:hAnsi="Times New Roman" w:cs="Times New Roman"/>
    </w:rPr>
  </w:style>
  <w:style w:type="character" w:customStyle="1" w:styleId="WW8Num103z0">
    <w:name w:val="WW8Num103z0"/>
    <w:rsid w:val="004F7F8B"/>
    <w:rPr>
      <w:rFonts w:ascii="Times New Roman" w:hAnsi="Times New Roman" w:cs="Times New Roman"/>
    </w:rPr>
  </w:style>
  <w:style w:type="character" w:customStyle="1" w:styleId="WW8Num104z0">
    <w:name w:val="WW8Num104z0"/>
    <w:rsid w:val="004F7F8B"/>
    <w:rPr>
      <w:rFonts w:ascii="Times New Roman" w:hAnsi="Times New Roman" w:cs="Times New Roman"/>
    </w:rPr>
  </w:style>
  <w:style w:type="character" w:customStyle="1" w:styleId="WW8Num105z0">
    <w:name w:val="WW8Num105z0"/>
    <w:rsid w:val="004F7F8B"/>
    <w:rPr>
      <w:color w:val="auto"/>
    </w:rPr>
  </w:style>
  <w:style w:type="character" w:customStyle="1" w:styleId="WW8Num106z0">
    <w:name w:val="WW8Num106z0"/>
    <w:rsid w:val="004F7F8B"/>
    <w:rPr>
      <w:b w:val="0"/>
    </w:rPr>
  </w:style>
  <w:style w:type="character" w:customStyle="1" w:styleId="WW8Num108z0">
    <w:name w:val="WW8Num108z0"/>
    <w:rsid w:val="004F7F8B"/>
    <w:rPr>
      <w:rFonts w:ascii="Times New Roman" w:hAnsi="Times New Roman" w:cs="Times New Roman"/>
    </w:rPr>
  </w:style>
  <w:style w:type="character" w:customStyle="1" w:styleId="WW8Num109z0">
    <w:name w:val="WW8Num109z0"/>
    <w:rsid w:val="004F7F8B"/>
    <w:rPr>
      <w:rFonts w:ascii="Times New Roman" w:hAnsi="Times New Roman" w:cs="Times New Roman"/>
    </w:rPr>
  </w:style>
  <w:style w:type="character" w:customStyle="1" w:styleId="WW8Num110z0">
    <w:name w:val="WW8Num110z0"/>
    <w:rsid w:val="004F7F8B"/>
    <w:rPr>
      <w:rFonts w:ascii="Times New Roman" w:hAnsi="Times New Roman" w:cs="Times New Roman"/>
    </w:rPr>
  </w:style>
  <w:style w:type="character" w:customStyle="1" w:styleId="WW8Num111z0">
    <w:name w:val="WW8Num111z0"/>
    <w:rsid w:val="004F7F8B"/>
    <w:rPr>
      <w:rFonts w:ascii="Times New Roman" w:hAnsi="Times New Roman" w:cs="Times New Roman"/>
    </w:rPr>
  </w:style>
  <w:style w:type="character" w:customStyle="1" w:styleId="WW8Num112z0">
    <w:name w:val="WW8Num112z0"/>
    <w:rsid w:val="004F7F8B"/>
    <w:rPr>
      <w:rFonts w:ascii="Times New Roman" w:hAnsi="Times New Roman" w:cs="Times New Roman"/>
    </w:rPr>
  </w:style>
  <w:style w:type="character" w:customStyle="1" w:styleId="WW8Num113z0">
    <w:name w:val="WW8Num113z0"/>
    <w:rsid w:val="004F7F8B"/>
    <w:rPr>
      <w:b/>
      <w:bCs/>
    </w:rPr>
  </w:style>
  <w:style w:type="character" w:customStyle="1" w:styleId="WW8Num115z0">
    <w:name w:val="WW8Num115z0"/>
    <w:rsid w:val="004F7F8B"/>
    <w:rPr>
      <w:i w:val="0"/>
      <w:iCs w:val="0"/>
    </w:rPr>
  </w:style>
  <w:style w:type="character" w:customStyle="1" w:styleId="WW8Num116z0">
    <w:name w:val="WW8Num116z0"/>
    <w:rsid w:val="004F7F8B"/>
    <w:rPr>
      <w:i w:val="0"/>
    </w:rPr>
  </w:style>
  <w:style w:type="character" w:customStyle="1" w:styleId="WW8Num116z1">
    <w:name w:val="WW8Num116z1"/>
    <w:rsid w:val="004F7F8B"/>
    <w:rPr>
      <w:i w:val="0"/>
      <w:strike w:val="0"/>
      <w:dstrike w:val="0"/>
    </w:rPr>
  </w:style>
  <w:style w:type="character" w:customStyle="1" w:styleId="WW8Num117z0">
    <w:name w:val="WW8Num117z0"/>
    <w:rsid w:val="004F7F8B"/>
    <w:rPr>
      <w:b/>
      <w:bCs w:val="0"/>
    </w:rPr>
  </w:style>
  <w:style w:type="character" w:customStyle="1" w:styleId="WW8Num118z0">
    <w:name w:val="WW8Num118z0"/>
    <w:rsid w:val="004F7F8B"/>
    <w:rPr>
      <w:rFonts w:ascii="Times New Roman" w:hAnsi="Times New Roman" w:cs="Times New Roman"/>
    </w:rPr>
  </w:style>
  <w:style w:type="character" w:customStyle="1" w:styleId="WW8Num119z0">
    <w:name w:val="WW8Num119z0"/>
    <w:rsid w:val="004F7F8B"/>
    <w:rPr>
      <w:rFonts w:ascii="Times New Roman" w:hAnsi="Times New Roman" w:cs="Times New Roman"/>
    </w:rPr>
  </w:style>
  <w:style w:type="character" w:customStyle="1" w:styleId="WW8Num121z0">
    <w:name w:val="WW8Num121z0"/>
    <w:rsid w:val="004F7F8B"/>
    <w:rPr>
      <w:rFonts w:ascii="Wingdings" w:hAnsi="Wingdings" w:cs="Wingdings"/>
    </w:rPr>
  </w:style>
  <w:style w:type="character" w:customStyle="1" w:styleId="WW8Num123z0">
    <w:name w:val="WW8Num123z0"/>
    <w:rsid w:val="004F7F8B"/>
    <w:rPr>
      <w:rFonts w:ascii="Times New Roman" w:hAnsi="Times New Roman" w:cs="Times New Roman"/>
    </w:rPr>
  </w:style>
  <w:style w:type="character" w:customStyle="1" w:styleId="WW8Num124z1">
    <w:name w:val="WW8Num124z1"/>
    <w:rsid w:val="004F7F8B"/>
    <w:rPr>
      <w:b/>
    </w:rPr>
  </w:style>
  <w:style w:type="character" w:customStyle="1" w:styleId="WW8Num125z0">
    <w:name w:val="WW8Num125z0"/>
    <w:rsid w:val="004F7F8B"/>
    <w:rPr>
      <w:rFonts w:ascii="Times New Roman" w:hAnsi="Times New Roman" w:cs="Times New Roman"/>
    </w:rPr>
  </w:style>
  <w:style w:type="character" w:customStyle="1" w:styleId="WW8Num126z0">
    <w:name w:val="WW8Num126z0"/>
    <w:rsid w:val="004F7F8B"/>
    <w:rPr>
      <w:color w:val="auto"/>
    </w:rPr>
  </w:style>
  <w:style w:type="character" w:customStyle="1" w:styleId="WW8Num127z0">
    <w:name w:val="WW8Num127z0"/>
    <w:rsid w:val="004F7F8B"/>
    <w:rPr>
      <w:rFonts w:ascii="Times New Roman" w:hAnsi="Times New Roman" w:cs="Times New Roman"/>
    </w:rPr>
  </w:style>
  <w:style w:type="character" w:customStyle="1" w:styleId="WW8Num128z0">
    <w:name w:val="WW8Num128z0"/>
    <w:rsid w:val="004F7F8B"/>
    <w:rPr>
      <w:b w:val="0"/>
      <w:i w:val="0"/>
    </w:rPr>
  </w:style>
  <w:style w:type="character" w:customStyle="1" w:styleId="WW8Num128z1">
    <w:name w:val="WW8Num128z1"/>
    <w:rsid w:val="004F7F8B"/>
    <w:rPr>
      <w:b w:val="0"/>
    </w:rPr>
  </w:style>
  <w:style w:type="character" w:customStyle="1" w:styleId="WW8Num129z0">
    <w:name w:val="WW8Num129z0"/>
    <w:rsid w:val="004F7F8B"/>
    <w:rPr>
      <w:i w:val="0"/>
    </w:rPr>
  </w:style>
  <w:style w:type="character" w:customStyle="1" w:styleId="WW8Num130z1">
    <w:name w:val="WW8Num130z1"/>
    <w:rsid w:val="004F7F8B"/>
    <w:rPr>
      <w:b w:val="0"/>
      <w:color w:val="auto"/>
    </w:rPr>
  </w:style>
  <w:style w:type="character" w:customStyle="1" w:styleId="WW8Num131z0">
    <w:name w:val="WW8Num131z0"/>
    <w:rsid w:val="004F7F8B"/>
    <w:rPr>
      <w:rFonts w:cs="Times New Roman"/>
    </w:rPr>
  </w:style>
  <w:style w:type="character" w:customStyle="1" w:styleId="WW8Num132z0">
    <w:name w:val="WW8Num132z0"/>
    <w:rsid w:val="004F7F8B"/>
    <w:rPr>
      <w:rFonts w:ascii="Times New Roman" w:hAnsi="Times New Roman" w:cs="Times New Roman"/>
      <w:strike w:val="0"/>
      <w:dstrike w:val="0"/>
    </w:rPr>
  </w:style>
  <w:style w:type="character" w:customStyle="1" w:styleId="WW8Num133z0">
    <w:name w:val="WW8Num133z0"/>
    <w:rsid w:val="004F7F8B"/>
    <w:rPr>
      <w:rFonts w:cs="Times New Roman"/>
    </w:rPr>
  </w:style>
  <w:style w:type="character" w:customStyle="1" w:styleId="WW8Num134z0">
    <w:name w:val="WW8Num134z0"/>
    <w:rsid w:val="004F7F8B"/>
    <w:rPr>
      <w:rFonts w:ascii="Times New Roman" w:hAnsi="Times New Roman" w:cs="Times New Roman"/>
    </w:rPr>
  </w:style>
  <w:style w:type="character" w:customStyle="1" w:styleId="WW8Num137z0">
    <w:name w:val="WW8Num137z0"/>
    <w:rsid w:val="004F7F8B"/>
    <w:rPr>
      <w:b w:val="0"/>
      <w:color w:val="000000"/>
      <w:sz w:val="24"/>
      <w:szCs w:val="24"/>
    </w:rPr>
  </w:style>
  <w:style w:type="character" w:customStyle="1" w:styleId="WW8Num139z0">
    <w:name w:val="WW8Num139z0"/>
    <w:rsid w:val="004F7F8B"/>
    <w:rPr>
      <w:rFonts w:ascii="Times New Roman" w:hAnsi="Times New Roman" w:cs="Times New Roman"/>
    </w:rPr>
  </w:style>
  <w:style w:type="character" w:customStyle="1" w:styleId="WW8Num140z2">
    <w:name w:val="WW8Num140z2"/>
    <w:rsid w:val="004F7F8B"/>
    <w:rPr>
      <w:rFonts w:ascii="Symbol" w:hAnsi="Symbol" w:cs="Symbol"/>
    </w:rPr>
  </w:style>
  <w:style w:type="character" w:customStyle="1" w:styleId="WW8Num141z0">
    <w:name w:val="WW8Num141z0"/>
    <w:rsid w:val="004F7F8B"/>
    <w:rPr>
      <w:rFonts w:ascii="Times New Roman" w:hAnsi="Times New Roman" w:cs="Times New Roman"/>
    </w:rPr>
  </w:style>
  <w:style w:type="character" w:customStyle="1" w:styleId="WW8Num142z0">
    <w:name w:val="WW8Num142z0"/>
    <w:rsid w:val="004F7F8B"/>
    <w:rPr>
      <w:rFonts w:ascii="Times New Roman" w:hAnsi="Times New Roman" w:cs="Times New Roman"/>
    </w:rPr>
  </w:style>
  <w:style w:type="character" w:customStyle="1" w:styleId="WW8Num143z0">
    <w:name w:val="WW8Num143z0"/>
    <w:rsid w:val="004F7F8B"/>
    <w:rPr>
      <w:rFonts w:ascii="Symbol" w:hAnsi="Symbol" w:cs="Symbol"/>
      <w:b w:val="0"/>
    </w:rPr>
  </w:style>
  <w:style w:type="character" w:customStyle="1" w:styleId="WW8Num145z0">
    <w:name w:val="WW8Num145z0"/>
    <w:rsid w:val="004F7F8B"/>
    <w:rPr>
      <w:b w:val="0"/>
    </w:rPr>
  </w:style>
  <w:style w:type="character" w:customStyle="1" w:styleId="WW8Num146z0">
    <w:name w:val="WW8Num146z0"/>
    <w:rsid w:val="004F7F8B"/>
    <w:rPr>
      <w:rFonts w:ascii="Times New Roman" w:hAnsi="Times New Roman" w:cs="Times New Roman"/>
    </w:rPr>
  </w:style>
  <w:style w:type="character" w:customStyle="1" w:styleId="WW8Num147z0">
    <w:name w:val="WW8Num147z0"/>
    <w:rsid w:val="004F7F8B"/>
    <w:rPr>
      <w:rFonts w:ascii="Times New Roman" w:hAnsi="Times New Roman" w:cs="Times New Roman"/>
    </w:rPr>
  </w:style>
  <w:style w:type="character" w:customStyle="1" w:styleId="WW8Num150z0">
    <w:name w:val="WW8Num150z0"/>
    <w:rsid w:val="004F7F8B"/>
    <w:rPr>
      <w:rFonts w:ascii="Times New Roman" w:hAnsi="Times New Roman" w:cs="Times New Roman"/>
    </w:rPr>
  </w:style>
  <w:style w:type="character" w:customStyle="1" w:styleId="WW8Num151z0">
    <w:name w:val="WW8Num151z0"/>
    <w:rsid w:val="004F7F8B"/>
    <w:rPr>
      <w:rFonts w:ascii="Times New Roman" w:hAnsi="Times New Roman" w:cs="Times New Roman"/>
      <w:b w:val="0"/>
      <w:i w:val="0"/>
      <w:color w:val="000000"/>
      <w:sz w:val="24"/>
    </w:rPr>
  </w:style>
  <w:style w:type="character" w:customStyle="1" w:styleId="WW8Num152z0">
    <w:name w:val="WW8Num152z0"/>
    <w:rsid w:val="004F7F8B"/>
    <w:rPr>
      <w:rFonts w:ascii="Times New Roman" w:hAnsi="Times New Roman" w:cs="Times New Roman"/>
    </w:rPr>
  </w:style>
  <w:style w:type="character" w:customStyle="1" w:styleId="WW8Num154z0">
    <w:name w:val="WW8Num154z0"/>
    <w:rsid w:val="004F7F8B"/>
    <w:rPr>
      <w:rFonts w:ascii="Times New Roman" w:hAnsi="Times New Roman" w:cs="Times New Roman"/>
    </w:rPr>
  </w:style>
  <w:style w:type="character" w:customStyle="1" w:styleId="WW8Num154z1">
    <w:name w:val="WW8Num154z1"/>
    <w:rsid w:val="004F7F8B"/>
    <w:rPr>
      <w:rFonts w:ascii="Courier New" w:hAnsi="Courier New" w:cs="Courier New"/>
    </w:rPr>
  </w:style>
  <w:style w:type="character" w:customStyle="1" w:styleId="WW8Num154z2">
    <w:name w:val="WW8Num154z2"/>
    <w:rsid w:val="004F7F8B"/>
    <w:rPr>
      <w:rFonts w:ascii="Wingdings" w:hAnsi="Wingdings" w:cs="Wingdings"/>
    </w:rPr>
  </w:style>
  <w:style w:type="character" w:customStyle="1" w:styleId="WW8Num154z3">
    <w:name w:val="WW8Num154z3"/>
    <w:rsid w:val="004F7F8B"/>
    <w:rPr>
      <w:rFonts w:ascii="Symbol" w:hAnsi="Symbol" w:cs="Symbol"/>
    </w:rPr>
  </w:style>
  <w:style w:type="character" w:customStyle="1" w:styleId="WW8Num155z0">
    <w:name w:val="WW8Num155z0"/>
    <w:rsid w:val="004F7F8B"/>
    <w:rPr>
      <w:rFonts w:ascii="Times New Roman" w:hAnsi="Times New Roman" w:cs="Times New Roman"/>
    </w:rPr>
  </w:style>
  <w:style w:type="character" w:customStyle="1" w:styleId="WW8Num156z0">
    <w:name w:val="WW8Num156z0"/>
    <w:rsid w:val="004F7F8B"/>
    <w:rPr>
      <w:rFonts w:ascii="Times New Roman" w:hAnsi="Times New Roman" w:cs="Times New Roman"/>
    </w:rPr>
  </w:style>
  <w:style w:type="character" w:customStyle="1" w:styleId="WW8Num157z0">
    <w:name w:val="WW8Num157z0"/>
    <w:rsid w:val="004F7F8B"/>
    <w:rPr>
      <w:rFonts w:ascii="Times New Roman" w:hAnsi="Times New Roman" w:cs="Times New Roman"/>
    </w:rPr>
  </w:style>
  <w:style w:type="character" w:customStyle="1" w:styleId="WW8Num158z0">
    <w:name w:val="WW8Num158z0"/>
    <w:rsid w:val="004F7F8B"/>
    <w:rPr>
      <w:rFonts w:ascii="Times New Roman" w:hAnsi="Times New Roman" w:cs="Times New Roman"/>
    </w:rPr>
  </w:style>
  <w:style w:type="character" w:customStyle="1" w:styleId="WW8Num160z0">
    <w:name w:val="WW8Num160z0"/>
    <w:rsid w:val="004F7F8B"/>
    <w:rPr>
      <w:rFonts w:ascii="Times New Roman" w:hAnsi="Times New Roman" w:cs="Times New Roman"/>
    </w:rPr>
  </w:style>
  <w:style w:type="character" w:customStyle="1" w:styleId="WW8Num161z0">
    <w:name w:val="WW8Num161z0"/>
    <w:rsid w:val="004F7F8B"/>
    <w:rPr>
      <w:color w:val="auto"/>
    </w:rPr>
  </w:style>
  <w:style w:type="character" w:customStyle="1" w:styleId="WW8Num162z0">
    <w:name w:val="WW8Num162z0"/>
    <w:rsid w:val="004F7F8B"/>
    <w:rPr>
      <w:rFonts w:ascii="Times New Roman" w:hAnsi="Times New Roman" w:cs="Times New Roman"/>
    </w:rPr>
  </w:style>
  <w:style w:type="character" w:customStyle="1" w:styleId="WW8Num164z0">
    <w:name w:val="WW8Num164z0"/>
    <w:rsid w:val="004F7F8B"/>
    <w:rPr>
      <w:u w:val="none"/>
    </w:rPr>
  </w:style>
  <w:style w:type="character" w:customStyle="1" w:styleId="WW8Num165z0">
    <w:name w:val="WW8Num165z0"/>
    <w:rsid w:val="004F7F8B"/>
    <w:rPr>
      <w:rFonts w:ascii="Times New Roman" w:hAnsi="Times New Roman" w:cs="Times New Roman"/>
    </w:rPr>
  </w:style>
  <w:style w:type="character" w:customStyle="1" w:styleId="WW8Num166z0">
    <w:name w:val="WW8Num166z0"/>
    <w:rsid w:val="004F7F8B"/>
    <w:rPr>
      <w:rFonts w:ascii="Times New Roman" w:hAnsi="Times New Roman" w:cs="Times New Roman"/>
    </w:rPr>
  </w:style>
  <w:style w:type="character" w:customStyle="1" w:styleId="WW8NumSt18z0">
    <w:name w:val="WW8NumSt18z0"/>
    <w:rsid w:val="004F7F8B"/>
    <w:rPr>
      <w:rFonts w:ascii="Times New Roman" w:hAnsi="Times New Roman" w:cs="Times New Roman"/>
    </w:rPr>
  </w:style>
  <w:style w:type="character" w:customStyle="1" w:styleId="WW8NumSt19z0">
    <w:name w:val="WW8NumSt19z0"/>
    <w:rsid w:val="004F7F8B"/>
    <w:rPr>
      <w:rFonts w:ascii="Times New Roman" w:hAnsi="Times New Roman" w:cs="Times New Roman"/>
    </w:rPr>
  </w:style>
  <w:style w:type="character" w:customStyle="1" w:styleId="WW8NumSt55z0">
    <w:name w:val="WW8NumSt55z0"/>
    <w:rsid w:val="004F7F8B"/>
    <w:rPr>
      <w:rFonts w:ascii="Times New Roman" w:hAnsi="Times New Roman" w:cs="Times New Roman"/>
    </w:rPr>
  </w:style>
  <w:style w:type="character" w:customStyle="1" w:styleId="WW8NumSt78z0">
    <w:name w:val="WW8NumSt78z0"/>
    <w:rsid w:val="004F7F8B"/>
    <w:rPr>
      <w:rFonts w:ascii="Arial" w:hAnsi="Arial" w:cs="Arial"/>
    </w:rPr>
  </w:style>
  <w:style w:type="character" w:customStyle="1" w:styleId="WW8NumSt107z0">
    <w:name w:val="WW8NumSt107z0"/>
    <w:rsid w:val="004F7F8B"/>
    <w:rPr>
      <w:rFonts w:ascii="Times New Roman" w:hAnsi="Times New Roman" w:cs="Times New Roman"/>
    </w:rPr>
  </w:style>
  <w:style w:type="character" w:customStyle="1" w:styleId="WW8NumSt123z0">
    <w:name w:val="WW8NumSt123z0"/>
    <w:rsid w:val="004F7F8B"/>
    <w:rPr>
      <w:rFonts w:ascii="Arial" w:hAnsi="Arial" w:cs="Arial"/>
    </w:rPr>
  </w:style>
  <w:style w:type="character" w:customStyle="1" w:styleId="WW8NumSt126z0">
    <w:name w:val="WW8NumSt126z0"/>
    <w:rsid w:val="004F7F8B"/>
    <w:rPr>
      <w:rFonts w:ascii="Times New Roman" w:hAnsi="Times New Roman" w:cs="Times New Roman"/>
    </w:rPr>
  </w:style>
  <w:style w:type="character" w:customStyle="1" w:styleId="Domylnaczcionkaakapitu2">
    <w:name w:val="Domyślna czcionka akapitu2"/>
    <w:rsid w:val="004F7F8B"/>
  </w:style>
  <w:style w:type="character" w:styleId="Hipercze">
    <w:name w:val="Hyperlink"/>
    <w:uiPriority w:val="99"/>
    <w:rsid w:val="004F7F8B"/>
    <w:rPr>
      <w:color w:val="0000FF"/>
      <w:u w:val="single"/>
    </w:rPr>
  </w:style>
  <w:style w:type="character" w:customStyle="1" w:styleId="ZnakZnak4">
    <w:name w:val="Znak Znak4"/>
    <w:rsid w:val="004F7F8B"/>
    <w:rPr>
      <w:i/>
      <w:iCs/>
      <w:sz w:val="24"/>
      <w:lang w:val="pl-PL" w:bidi="ar-SA"/>
    </w:rPr>
  </w:style>
  <w:style w:type="character" w:customStyle="1" w:styleId="ZnakZnak3">
    <w:name w:val="Znak Znak3"/>
    <w:rsid w:val="004F7F8B"/>
    <w:rPr>
      <w:rFonts w:ascii="Arial" w:hAnsi="Arial" w:cs="Arial"/>
      <w:lang w:val="pl-PL" w:bidi="ar-SA"/>
    </w:rPr>
  </w:style>
  <w:style w:type="character" w:customStyle="1" w:styleId="ZnakZnak2">
    <w:name w:val="Znak Znak2"/>
    <w:rsid w:val="004F7F8B"/>
    <w:rPr>
      <w:rFonts w:ascii="Arial" w:hAnsi="Arial" w:cs="Arial"/>
      <w:lang w:val="pl-PL" w:bidi="ar-SA"/>
    </w:rPr>
  </w:style>
  <w:style w:type="character" w:styleId="Numerstrony">
    <w:name w:val="page number"/>
    <w:basedOn w:val="Domylnaczcionkaakapitu2"/>
    <w:rsid w:val="004F7F8B"/>
  </w:style>
  <w:style w:type="character" w:customStyle="1" w:styleId="ZnakZnak1">
    <w:name w:val="Znak Znak1"/>
    <w:rsid w:val="004F7F8B"/>
    <w:rPr>
      <w:rFonts w:ascii="Arial" w:hAnsi="Arial" w:cs="Arial"/>
      <w:lang w:val="pl-PL" w:bidi="ar-SA"/>
    </w:rPr>
  </w:style>
  <w:style w:type="character" w:customStyle="1" w:styleId="ZnakZnak">
    <w:name w:val="Znak Znak"/>
    <w:rsid w:val="004F7F8B"/>
    <w:rPr>
      <w:rFonts w:ascii="Courier New" w:hAnsi="Courier New" w:cs="Courier New"/>
      <w:lang w:val="pl-PL" w:bidi="ar-SA"/>
    </w:rPr>
  </w:style>
  <w:style w:type="character" w:styleId="Pogrubienie">
    <w:name w:val="Strong"/>
    <w:uiPriority w:val="22"/>
    <w:qFormat/>
    <w:rsid w:val="004F7F8B"/>
    <w:rPr>
      <w:b/>
      <w:bCs/>
    </w:rPr>
  </w:style>
  <w:style w:type="character" w:customStyle="1" w:styleId="FontStyle17">
    <w:name w:val="Font Style17"/>
    <w:rsid w:val="004F7F8B"/>
    <w:rPr>
      <w:rFonts w:ascii="Bookman Old Style" w:hAnsi="Bookman Old Style" w:cs="Bookman Old Style"/>
      <w:sz w:val="22"/>
      <w:szCs w:val="22"/>
    </w:rPr>
  </w:style>
  <w:style w:type="character" w:styleId="UyteHipercze">
    <w:name w:val="FollowedHyperlink"/>
    <w:semiHidden/>
    <w:rsid w:val="004F7F8B"/>
    <w:rPr>
      <w:color w:val="800080"/>
      <w:u w:val="single"/>
    </w:rPr>
  </w:style>
  <w:style w:type="character" w:customStyle="1" w:styleId="txt14redb">
    <w:name w:val="txt14red_b"/>
    <w:basedOn w:val="Domylnaczcionkaakapitu2"/>
    <w:rsid w:val="004F7F8B"/>
  </w:style>
  <w:style w:type="character" w:customStyle="1" w:styleId="Znakiprzypiswdolnych">
    <w:name w:val="Znaki przypisów dolnych"/>
    <w:rsid w:val="004F7F8B"/>
    <w:rPr>
      <w:vertAlign w:val="superscript"/>
    </w:rPr>
  </w:style>
  <w:style w:type="character" w:customStyle="1" w:styleId="Odwoaniedokomentarza1">
    <w:name w:val="Odwołanie do komentarza1"/>
    <w:rsid w:val="004F7F8B"/>
    <w:rPr>
      <w:sz w:val="16"/>
      <w:szCs w:val="16"/>
    </w:rPr>
  </w:style>
  <w:style w:type="character" w:customStyle="1" w:styleId="Nagwek2koncepcjaZnak">
    <w:name w:val="Nagłówek 2 koncepcja Znak"/>
    <w:rsid w:val="004F7F8B"/>
    <w:rPr>
      <w:rFonts w:ascii="Arial" w:hAnsi="Arial" w:cs="Arial"/>
      <w:b/>
      <w:bCs/>
      <w:i/>
      <w:iCs/>
      <w:sz w:val="26"/>
      <w:szCs w:val="26"/>
      <w:lang w:val="pl-PL" w:eastAsia="pl-PL" w:bidi="ar-SA"/>
    </w:rPr>
  </w:style>
  <w:style w:type="character" w:customStyle="1" w:styleId="opis1">
    <w:name w:val="opis1"/>
    <w:rsid w:val="004F7F8B"/>
    <w:rPr>
      <w:rFonts w:ascii="Arial" w:hAnsi="Arial" w:cs="Arial"/>
      <w:color w:val="000000"/>
      <w:sz w:val="18"/>
      <w:szCs w:val="18"/>
    </w:rPr>
  </w:style>
  <w:style w:type="character" w:styleId="HTML-cytat">
    <w:name w:val="HTML Cite"/>
    <w:semiHidden/>
    <w:rsid w:val="004F7F8B"/>
    <w:rPr>
      <w:i/>
      <w:iCs/>
    </w:rPr>
  </w:style>
  <w:style w:type="character" w:customStyle="1" w:styleId="WW8Num1z0">
    <w:name w:val="WW8Num1z0"/>
    <w:rsid w:val="004F7F8B"/>
    <w:rPr>
      <w:rFonts w:ascii="Symbol" w:hAnsi="Symbol" w:cs="Symbol"/>
    </w:rPr>
  </w:style>
  <w:style w:type="character" w:customStyle="1" w:styleId="WW8Num1z1">
    <w:name w:val="WW8Num1z1"/>
    <w:rsid w:val="004F7F8B"/>
    <w:rPr>
      <w:rFonts w:ascii="Courier New" w:hAnsi="Courier New" w:cs="Courier New"/>
    </w:rPr>
  </w:style>
  <w:style w:type="character" w:customStyle="1" w:styleId="WW8Num1z2">
    <w:name w:val="WW8Num1z2"/>
    <w:rsid w:val="004F7F8B"/>
    <w:rPr>
      <w:rFonts w:ascii="Wingdings" w:hAnsi="Wingdings" w:cs="Wingdings"/>
    </w:rPr>
  </w:style>
  <w:style w:type="character" w:customStyle="1" w:styleId="Domylnaczcionkaakapitu1">
    <w:name w:val="Domyślna czcionka akapitu1"/>
    <w:rsid w:val="004F7F8B"/>
  </w:style>
  <w:style w:type="character" w:customStyle="1" w:styleId="BezodstpwZnak">
    <w:name w:val="Bez odstępów Znak"/>
    <w:rsid w:val="004F7F8B"/>
    <w:rPr>
      <w:rFonts w:ascii="Arial" w:hAnsi="Arial" w:cs="Arial"/>
      <w:lang w:val="pl-PL" w:bidi="ar-SA"/>
    </w:rPr>
  </w:style>
  <w:style w:type="character" w:customStyle="1" w:styleId="Znak5">
    <w:name w:val="Znak5"/>
    <w:rsid w:val="004F7F8B"/>
    <w:rPr>
      <w:rFonts w:ascii="Consolas" w:hAnsi="Consolas" w:cs="Consolas"/>
      <w:sz w:val="21"/>
      <w:szCs w:val="21"/>
    </w:rPr>
  </w:style>
  <w:style w:type="character" w:customStyle="1" w:styleId="Znak3">
    <w:name w:val="Znak3"/>
    <w:basedOn w:val="Domylnaczcionkaakapitu2"/>
    <w:rsid w:val="004F7F8B"/>
  </w:style>
  <w:style w:type="character" w:customStyle="1" w:styleId="ZnakZnak8">
    <w:name w:val="Znak Znak8"/>
    <w:rsid w:val="004F7F8B"/>
    <w:rPr>
      <w:i/>
      <w:sz w:val="24"/>
      <w:lang w:val="pl-PL" w:bidi="ar-SA"/>
    </w:rPr>
  </w:style>
  <w:style w:type="character" w:customStyle="1" w:styleId="ZnakZnak10">
    <w:name w:val="Znak Znak1"/>
    <w:rsid w:val="004F7F8B"/>
    <w:rPr>
      <w:rFonts w:ascii="Arial" w:eastAsia="SimSun" w:hAnsi="Arial" w:cs="Mangal"/>
      <w:sz w:val="28"/>
      <w:szCs w:val="28"/>
      <w:lang w:val="pl-PL" w:bidi="ar-SA"/>
    </w:rPr>
  </w:style>
  <w:style w:type="character" w:customStyle="1" w:styleId="ZnakZnak6">
    <w:name w:val="Znak Znak6"/>
    <w:rsid w:val="004F7F8B"/>
    <w:rPr>
      <w:rFonts w:ascii="Consolas" w:hAnsi="Consolas" w:cs="Consolas"/>
      <w:sz w:val="21"/>
      <w:szCs w:val="21"/>
      <w:lang w:val="pl-PL" w:bidi="ar-SA"/>
    </w:rPr>
  </w:style>
  <w:style w:type="character" w:customStyle="1" w:styleId="ZnakZnak7">
    <w:name w:val="Znak Znak7"/>
    <w:rsid w:val="004F7F8B"/>
    <w:rPr>
      <w:lang w:val="pl-PL" w:bidi="ar-SA"/>
    </w:rPr>
  </w:style>
  <w:style w:type="paragraph" w:customStyle="1" w:styleId="Nagwek20">
    <w:name w:val="Nagłówek2"/>
    <w:basedOn w:val="Normalny"/>
    <w:next w:val="Tekstpodstawowy"/>
    <w:rsid w:val="004F7F8B"/>
    <w:pPr>
      <w:widowControl/>
      <w:autoSpaceDE/>
      <w:jc w:val="center"/>
    </w:pPr>
    <w:rPr>
      <w:rFonts w:ascii="Times New Roman" w:hAnsi="Times New Roman" w:cs="Times New Roman"/>
      <w:sz w:val="32"/>
    </w:rPr>
  </w:style>
  <w:style w:type="paragraph" w:styleId="Tekstpodstawowy">
    <w:name w:val="Body Text"/>
    <w:basedOn w:val="Normalny"/>
    <w:link w:val="TekstpodstawowyZnak"/>
    <w:rsid w:val="004F7F8B"/>
    <w:pPr>
      <w:jc w:val="center"/>
    </w:pPr>
    <w:rPr>
      <w:rFonts w:ascii="Times New Roman" w:hAnsi="Times New Roman" w:cs="Times New Roman"/>
      <w:b/>
      <w:bCs/>
      <w:sz w:val="24"/>
    </w:rPr>
  </w:style>
  <w:style w:type="paragraph" w:styleId="Lista">
    <w:name w:val="List"/>
    <w:basedOn w:val="Tekstpodstawowy"/>
    <w:rsid w:val="004F7F8B"/>
    <w:pPr>
      <w:spacing w:after="120"/>
      <w:jc w:val="left"/>
    </w:pPr>
    <w:rPr>
      <w:rFonts w:cs="Tahoma"/>
      <w:b w:val="0"/>
      <w:bCs w:val="0"/>
      <w:sz w:val="20"/>
    </w:rPr>
  </w:style>
  <w:style w:type="paragraph" w:styleId="Legenda">
    <w:name w:val="caption"/>
    <w:basedOn w:val="Normalny"/>
    <w:qFormat/>
    <w:rsid w:val="004F7F8B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rsid w:val="004F7F8B"/>
    <w:pPr>
      <w:suppressLineNumbers/>
    </w:pPr>
    <w:rPr>
      <w:rFonts w:ascii="Times New Roman" w:hAnsi="Times New Roman" w:cs="Tahoma"/>
    </w:rPr>
  </w:style>
  <w:style w:type="paragraph" w:customStyle="1" w:styleId="Znak1ZnakZnakZnakZnakZnakZnakZnakZnakZnakZnakZnakZnakZnakZnakZnak">
    <w:name w:val="Znak1 Znak Znak Znak 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1ZnakZnakZnakZnakZnakZnakZnakZnakZnak">
    <w:name w:val="Znak1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styleId="Tekstpodstawowywcity">
    <w:name w:val="Body Text Indent"/>
    <w:basedOn w:val="Normalny"/>
    <w:rsid w:val="004F7F8B"/>
    <w:pPr>
      <w:ind w:left="851"/>
    </w:pPr>
    <w:rPr>
      <w:rFonts w:ascii="Times New Roman" w:hAnsi="Times New Roman" w:cs="Times New Roman"/>
      <w:sz w:val="24"/>
    </w:rPr>
  </w:style>
  <w:style w:type="paragraph" w:customStyle="1" w:styleId="Tekstpodstawowy22">
    <w:name w:val="Tekst podstawowy 22"/>
    <w:basedOn w:val="Normalny"/>
    <w:rsid w:val="004F7F8B"/>
    <w:rPr>
      <w:rFonts w:ascii="Times New Roman" w:hAnsi="Times New Roman" w:cs="Times New Roman"/>
      <w:sz w:val="24"/>
    </w:rPr>
  </w:style>
  <w:style w:type="paragraph" w:customStyle="1" w:styleId="Tekstpodstawowy33">
    <w:name w:val="Tekst podstawowy 33"/>
    <w:basedOn w:val="Normalny"/>
    <w:rsid w:val="004F7F8B"/>
    <w:pPr>
      <w:jc w:val="center"/>
    </w:pPr>
    <w:rPr>
      <w:rFonts w:ascii="Times New Roman" w:hAnsi="Times New Roman" w:cs="Times New Roman"/>
      <w:i/>
      <w:iCs/>
      <w:sz w:val="24"/>
    </w:rPr>
  </w:style>
  <w:style w:type="paragraph" w:customStyle="1" w:styleId="Tekstpodstawowywcity22">
    <w:name w:val="Tekst podstawowy wcięty 22"/>
    <w:basedOn w:val="Normalny"/>
    <w:rsid w:val="004F7F8B"/>
    <w:pPr>
      <w:ind w:left="1134" w:hanging="425"/>
    </w:pPr>
    <w:rPr>
      <w:rFonts w:ascii="Times New Roman" w:hAnsi="Times New Roman" w:cs="Times New Roman"/>
      <w:sz w:val="24"/>
    </w:rPr>
  </w:style>
  <w:style w:type="paragraph" w:styleId="Nagwek">
    <w:name w:val="header"/>
    <w:aliases w:val="Nagłówek strony nieparzystej"/>
    <w:basedOn w:val="Normalny"/>
    <w:rsid w:val="004F7F8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F7F8B"/>
    <w:pPr>
      <w:tabs>
        <w:tab w:val="center" w:pos="4536"/>
        <w:tab w:val="right" w:pos="9072"/>
      </w:tabs>
    </w:pPr>
  </w:style>
  <w:style w:type="paragraph" w:customStyle="1" w:styleId="Plandokumentu1">
    <w:name w:val="Plan dokumentu1"/>
    <w:basedOn w:val="Normalny"/>
    <w:rsid w:val="004F7F8B"/>
    <w:pPr>
      <w:shd w:val="clear" w:color="auto" w:fill="000080"/>
    </w:pPr>
    <w:rPr>
      <w:rFonts w:ascii="Tahoma" w:hAnsi="Tahoma" w:cs="Tahoma"/>
    </w:rPr>
  </w:style>
  <w:style w:type="paragraph" w:styleId="Tekstprzypisudolnego">
    <w:name w:val="footnote text"/>
    <w:basedOn w:val="Normalny"/>
    <w:semiHidden/>
    <w:rsid w:val="004F7F8B"/>
  </w:style>
  <w:style w:type="paragraph" w:customStyle="1" w:styleId="Tekstpodstawowywcity31">
    <w:name w:val="Tekst podstawowy wcięty 31"/>
    <w:basedOn w:val="Normalny"/>
    <w:rsid w:val="004F7F8B"/>
    <w:pPr>
      <w:ind w:left="709"/>
    </w:pPr>
    <w:rPr>
      <w:rFonts w:ascii="Times New Roman" w:hAnsi="Times New Roman" w:cs="Times New Roman"/>
      <w:w w:val="95"/>
      <w:sz w:val="24"/>
      <w:szCs w:val="19"/>
    </w:rPr>
  </w:style>
  <w:style w:type="paragraph" w:styleId="Spistreci1">
    <w:name w:val="toc 1"/>
    <w:basedOn w:val="Normalny"/>
    <w:next w:val="Normalny"/>
    <w:semiHidden/>
    <w:rsid w:val="004F7F8B"/>
  </w:style>
  <w:style w:type="paragraph" w:styleId="Spistreci2">
    <w:name w:val="toc 2"/>
    <w:basedOn w:val="Normalny"/>
    <w:next w:val="Normalny"/>
    <w:semiHidden/>
    <w:rsid w:val="004F7F8B"/>
    <w:pPr>
      <w:ind w:left="200"/>
    </w:pPr>
  </w:style>
  <w:style w:type="paragraph" w:styleId="Spistreci3">
    <w:name w:val="toc 3"/>
    <w:basedOn w:val="Normalny"/>
    <w:next w:val="Normalny"/>
    <w:semiHidden/>
    <w:rsid w:val="004F7F8B"/>
    <w:pPr>
      <w:ind w:left="400"/>
    </w:pPr>
  </w:style>
  <w:style w:type="paragraph" w:styleId="Spistreci4">
    <w:name w:val="toc 4"/>
    <w:basedOn w:val="Normalny"/>
    <w:next w:val="Normalny"/>
    <w:semiHidden/>
    <w:rsid w:val="004F7F8B"/>
    <w:pPr>
      <w:ind w:left="600"/>
    </w:pPr>
  </w:style>
  <w:style w:type="paragraph" w:styleId="Spistreci5">
    <w:name w:val="toc 5"/>
    <w:basedOn w:val="Normalny"/>
    <w:next w:val="Normalny"/>
    <w:semiHidden/>
    <w:rsid w:val="004F7F8B"/>
    <w:pPr>
      <w:ind w:left="800"/>
    </w:pPr>
  </w:style>
  <w:style w:type="paragraph" w:styleId="Spistreci6">
    <w:name w:val="toc 6"/>
    <w:basedOn w:val="Normalny"/>
    <w:next w:val="Normalny"/>
    <w:semiHidden/>
    <w:rsid w:val="004F7F8B"/>
    <w:pPr>
      <w:ind w:left="1000"/>
    </w:pPr>
  </w:style>
  <w:style w:type="paragraph" w:styleId="Spistreci7">
    <w:name w:val="toc 7"/>
    <w:basedOn w:val="Normalny"/>
    <w:next w:val="Normalny"/>
    <w:semiHidden/>
    <w:rsid w:val="004F7F8B"/>
    <w:pPr>
      <w:ind w:left="1200"/>
    </w:pPr>
  </w:style>
  <w:style w:type="paragraph" w:styleId="Spistreci8">
    <w:name w:val="toc 8"/>
    <w:basedOn w:val="Normalny"/>
    <w:next w:val="Normalny"/>
    <w:semiHidden/>
    <w:rsid w:val="004F7F8B"/>
    <w:pPr>
      <w:ind w:left="1400"/>
    </w:pPr>
  </w:style>
  <w:style w:type="paragraph" w:styleId="Spistreci9">
    <w:name w:val="toc 9"/>
    <w:basedOn w:val="Normalny"/>
    <w:next w:val="Normalny"/>
    <w:semiHidden/>
    <w:rsid w:val="004F7F8B"/>
    <w:pPr>
      <w:ind w:left="1600"/>
    </w:pPr>
  </w:style>
  <w:style w:type="paragraph" w:styleId="NormalnyWeb">
    <w:name w:val="Normal (Web)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Tekstpodstawowy21">
    <w:name w:val="Tekst podstawowy 21"/>
    <w:basedOn w:val="Normalny"/>
    <w:rsid w:val="004F7F8B"/>
    <w:pPr>
      <w:widowControl/>
      <w:autoSpaceDE/>
      <w:ind w:firstLine="567"/>
      <w:jc w:val="both"/>
    </w:pPr>
    <w:rPr>
      <w:rFonts w:ascii="Times New Roman" w:hAnsi="Times New Roman" w:cs="Times New Roman"/>
      <w:sz w:val="28"/>
    </w:rPr>
  </w:style>
  <w:style w:type="paragraph" w:customStyle="1" w:styleId="Nagwek2koncepcja">
    <w:name w:val="Nagłówek 2 koncepcja"/>
    <w:basedOn w:val="Nagwek2"/>
    <w:rsid w:val="004F7F8B"/>
    <w:pPr>
      <w:tabs>
        <w:tab w:val="num" w:pos="640"/>
      </w:tabs>
      <w:spacing w:before="240" w:after="240"/>
      <w:ind w:left="640" w:hanging="360"/>
      <w:jc w:val="both"/>
    </w:pPr>
    <w:rPr>
      <w:rFonts w:ascii="Arial" w:hAnsi="Arial" w:cs="Arial"/>
      <w:b/>
      <w:bCs/>
      <w:i/>
      <w:iCs/>
      <w:w w:val="100"/>
      <w:sz w:val="26"/>
      <w:szCs w:val="26"/>
      <w:lang w:eastAsia="pl-PL"/>
    </w:rPr>
  </w:style>
  <w:style w:type="paragraph" w:customStyle="1" w:styleId="pkt">
    <w:name w:val="pkt"/>
    <w:basedOn w:val="Normalny"/>
    <w:rsid w:val="004F7F8B"/>
    <w:pPr>
      <w:widowControl/>
      <w:spacing w:before="60" w:after="60"/>
      <w:ind w:left="851" w:hanging="295"/>
      <w:jc w:val="both"/>
    </w:pPr>
    <w:rPr>
      <w:rFonts w:ascii="Univers-PL" w:hAnsi="Univers-PL" w:cs="Univers-PL"/>
      <w:sz w:val="19"/>
      <w:szCs w:val="19"/>
    </w:rPr>
  </w:style>
  <w:style w:type="paragraph" w:customStyle="1" w:styleId="text">
    <w:name w:val="text"/>
    <w:rsid w:val="004F7F8B"/>
    <w:pPr>
      <w:widowControl w:val="0"/>
      <w:suppressAutoHyphens/>
      <w:spacing w:before="240" w:line="240" w:lineRule="exact"/>
      <w:jc w:val="both"/>
    </w:pPr>
    <w:rPr>
      <w:rFonts w:ascii="Arial" w:hAnsi="Arial" w:cs="Arial"/>
      <w:sz w:val="24"/>
      <w:lang w:val="cs-CZ" w:eastAsia="zh-CN"/>
    </w:rPr>
  </w:style>
  <w:style w:type="paragraph" w:customStyle="1" w:styleId="Tekstpodstawowy31">
    <w:name w:val="Tekst podstawowy 31"/>
    <w:basedOn w:val="Normalny"/>
    <w:rsid w:val="004F7F8B"/>
    <w:pPr>
      <w:widowControl/>
      <w:autoSpaceDE/>
    </w:pPr>
    <w:rPr>
      <w:rFonts w:ascii="Times New Roman" w:hAnsi="Times New Roman" w:cs="Times New Roman"/>
      <w:sz w:val="24"/>
    </w:rPr>
  </w:style>
  <w:style w:type="paragraph" w:customStyle="1" w:styleId="WW-Tekstpodstawowywcity2">
    <w:name w:val="WW-Tekst podstawowy wcięty 2"/>
    <w:basedOn w:val="Normalny"/>
    <w:rsid w:val="004F7F8B"/>
    <w:pPr>
      <w:autoSpaceDE/>
      <w:ind w:left="708" w:firstLine="1"/>
    </w:pPr>
    <w:rPr>
      <w:rFonts w:ascii="Thorndale" w:eastAsia="HG Mincho Light J" w:hAnsi="Thorndale" w:cs="Times New Roman"/>
      <w:color w:val="000000"/>
      <w:sz w:val="24"/>
      <w:lang w:eastAsia="pl-PL"/>
    </w:rPr>
  </w:style>
  <w:style w:type="paragraph" w:customStyle="1" w:styleId="Tekstkomentarza1">
    <w:name w:val="Tekst komentarza1"/>
    <w:basedOn w:val="Normalny"/>
    <w:rsid w:val="004F7F8B"/>
    <w:pPr>
      <w:autoSpaceDE/>
      <w:spacing w:line="300" w:lineRule="auto"/>
      <w:ind w:left="400" w:hanging="400"/>
    </w:pPr>
    <w:rPr>
      <w:rFonts w:cs="Times New Roman"/>
    </w:rPr>
  </w:style>
  <w:style w:type="paragraph" w:customStyle="1" w:styleId="Zwykytekst1">
    <w:name w:val="Zwykły tekst1"/>
    <w:basedOn w:val="Normalny"/>
    <w:rsid w:val="004F7F8B"/>
    <w:pPr>
      <w:widowControl/>
      <w:autoSpaceDE/>
    </w:pPr>
    <w:rPr>
      <w:rFonts w:ascii="Courier New" w:hAnsi="Courier New" w:cs="Times New Roman"/>
    </w:rPr>
  </w:style>
  <w:style w:type="paragraph" w:customStyle="1" w:styleId="FR2">
    <w:name w:val="FR2"/>
    <w:rsid w:val="004F7F8B"/>
    <w:pPr>
      <w:widowControl w:val="0"/>
      <w:suppressAutoHyphens/>
      <w:ind w:left="7200" w:firstLine="1"/>
    </w:pPr>
    <w:rPr>
      <w:i/>
      <w:sz w:val="22"/>
      <w:lang w:eastAsia="zh-CN"/>
    </w:rPr>
  </w:style>
  <w:style w:type="paragraph" w:styleId="Tekstprzypisukocowego">
    <w:name w:val="endnote text"/>
    <w:basedOn w:val="Normalny"/>
    <w:semiHidden/>
    <w:rsid w:val="004F7F8B"/>
  </w:style>
  <w:style w:type="paragraph" w:styleId="Akapitzlist">
    <w:name w:val="List Paragraph"/>
    <w:aliases w:val="BulletC,Obiekt,List Paragraph1,nr3,Numerowanie,Wyliczanie,List Paragraph,normalny tekst"/>
    <w:basedOn w:val="Normalny"/>
    <w:link w:val="AkapitzlistZnak"/>
    <w:uiPriority w:val="34"/>
    <w:qFormat/>
    <w:rsid w:val="004F7F8B"/>
    <w:pPr>
      <w:widowControl/>
      <w:autoSpaceDE/>
      <w:spacing w:after="200" w:line="276" w:lineRule="auto"/>
      <w:ind w:left="720"/>
    </w:pPr>
    <w:rPr>
      <w:rFonts w:ascii="Calibri" w:eastAsia="Calibri" w:hAnsi="Calibri" w:cs="Times New Roman"/>
      <w:sz w:val="22"/>
      <w:szCs w:val="22"/>
    </w:rPr>
  </w:style>
  <w:style w:type="paragraph" w:customStyle="1" w:styleId="ZnakZnakZnakZnak">
    <w:name w:val="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rsid w:val="004F7F8B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1"/>
    <w:next w:val="Tekstkomentarza1"/>
    <w:link w:val="TematkomentarzaZnak"/>
    <w:rsid w:val="004F7F8B"/>
    <w:pPr>
      <w:autoSpaceDE w:val="0"/>
      <w:spacing w:line="240" w:lineRule="auto"/>
      <w:ind w:left="0" w:firstLine="0"/>
    </w:pPr>
    <w:rPr>
      <w:rFonts w:cs="Arial"/>
      <w:b/>
      <w:bCs/>
    </w:rPr>
  </w:style>
  <w:style w:type="paragraph" w:customStyle="1" w:styleId="Znak">
    <w:name w:val="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ZnakZnakZnakZnakZnakZnakZnakZnakZnak">
    <w:name w:val="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ZnakZnakZnakZnakZnakZnakZnakZnak">
    <w:name w:val="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1ZnakZnakZnak">
    <w:name w:val="Znak1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Tekstpodstawowy310">
    <w:name w:val="Tekst podstawowy 31"/>
    <w:basedOn w:val="Normalny"/>
    <w:rsid w:val="004F7F8B"/>
    <w:pPr>
      <w:autoSpaceDE/>
    </w:pPr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Znak1ZnakZnakZnak0">
    <w:name w:val="Znak1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ZnakZnakZnakZnakZnakZnakZnakZnakZnak0">
    <w:name w:val="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Tekstpodstawowywcity23">
    <w:name w:val="Tekst podstawowy wcięty 23"/>
    <w:basedOn w:val="Normalny"/>
    <w:rsid w:val="004F7F8B"/>
    <w:pPr>
      <w:widowControl/>
      <w:autoSpaceDE/>
      <w:ind w:left="426" w:hanging="426"/>
      <w:jc w:val="both"/>
    </w:pPr>
    <w:rPr>
      <w:b/>
      <w:bCs/>
      <w:sz w:val="24"/>
      <w:szCs w:val="24"/>
    </w:rPr>
  </w:style>
  <w:style w:type="paragraph" w:customStyle="1" w:styleId="Znak1ZnakZnakZnakZnakZnakZnakZnakZnak1ZnakZnakZnakZnakZnakZnakZnakZnakZnakZnakZnakZnak">
    <w:name w:val="Znak1 Znak Znak Znak Znak Znak Znak Znak Znak1 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rsid w:val="004F7F8B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Akapitzlist1">
    <w:name w:val="Akapit z listą1"/>
    <w:basedOn w:val="Normalny"/>
    <w:rsid w:val="004F7F8B"/>
    <w:pPr>
      <w:autoSpaceDE/>
      <w:spacing w:line="300" w:lineRule="auto"/>
      <w:ind w:left="720" w:hanging="400"/>
    </w:pPr>
    <w:rPr>
      <w:rFonts w:eastAsia="Calibri"/>
      <w:sz w:val="22"/>
      <w:szCs w:val="22"/>
    </w:rPr>
  </w:style>
  <w:style w:type="paragraph" w:customStyle="1" w:styleId="Tekstpodstawowy32">
    <w:name w:val="Tekst podstawowy 32"/>
    <w:basedOn w:val="Normalny"/>
    <w:rsid w:val="004F7F8B"/>
    <w:pPr>
      <w:jc w:val="center"/>
    </w:pPr>
    <w:rPr>
      <w:rFonts w:ascii="Times New Roman" w:hAnsi="Times New Roman" w:cs="Times New Roman"/>
      <w:i/>
      <w:iCs/>
      <w:sz w:val="24"/>
    </w:rPr>
  </w:style>
  <w:style w:type="paragraph" w:customStyle="1" w:styleId="Tekstpodstawowywcity21">
    <w:name w:val="Tekst podstawowy wcięty 21"/>
    <w:basedOn w:val="Normalny"/>
    <w:rsid w:val="004F7F8B"/>
    <w:pPr>
      <w:widowControl/>
      <w:autoSpaceDE/>
      <w:ind w:left="426" w:hanging="426"/>
    </w:pPr>
    <w:rPr>
      <w:rFonts w:ascii="Times New Roman" w:hAnsi="Times New Roman" w:cs="Times New Roman"/>
      <w:b/>
      <w:sz w:val="28"/>
    </w:rPr>
  </w:style>
  <w:style w:type="paragraph" w:customStyle="1" w:styleId="Nagwek10">
    <w:name w:val="Nagłówek1"/>
    <w:basedOn w:val="Normalny"/>
    <w:next w:val="Tekstpodstawowy"/>
    <w:rsid w:val="004F7F8B"/>
    <w:pPr>
      <w:keepNext/>
      <w:spacing w:before="240" w:after="120"/>
    </w:pPr>
    <w:rPr>
      <w:rFonts w:eastAsia="SimSun" w:cs="Tahoma"/>
      <w:sz w:val="28"/>
      <w:szCs w:val="28"/>
    </w:rPr>
  </w:style>
  <w:style w:type="paragraph" w:customStyle="1" w:styleId="Podpis1">
    <w:name w:val="Podpis1"/>
    <w:basedOn w:val="Normalny"/>
    <w:rsid w:val="004F7F8B"/>
    <w:pPr>
      <w:suppressLineNumbers/>
      <w:spacing w:before="120" w:after="120"/>
    </w:pPr>
    <w:rPr>
      <w:rFonts w:ascii="Times New Roman" w:hAnsi="Times New Roman" w:cs="Tahoma"/>
      <w:i/>
      <w:iCs/>
      <w:sz w:val="24"/>
      <w:szCs w:val="24"/>
    </w:rPr>
  </w:style>
  <w:style w:type="paragraph" w:customStyle="1" w:styleId="Akapitzlist10">
    <w:name w:val="Akapit z listą1"/>
    <w:basedOn w:val="Normalny"/>
    <w:rsid w:val="004F7F8B"/>
    <w:pPr>
      <w:widowControl/>
      <w:autoSpaceDE/>
      <w:ind w:left="720"/>
      <w:jc w:val="both"/>
    </w:pPr>
    <w:rPr>
      <w:rFonts w:ascii="Calibri" w:hAnsi="Calibri" w:cs="Times New Roman"/>
      <w:sz w:val="22"/>
      <w:szCs w:val="22"/>
    </w:rPr>
  </w:style>
  <w:style w:type="paragraph" w:customStyle="1" w:styleId="ZnakZnak2ZnakZnak">
    <w:name w:val="Znak Znak2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styleId="Bezodstpw">
    <w:name w:val="No Spacing"/>
    <w:qFormat/>
    <w:rsid w:val="004F7F8B"/>
    <w:pPr>
      <w:suppressAutoHyphens/>
    </w:pPr>
    <w:rPr>
      <w:rFonts w:ascii="Arial" w:hAnsi="Arial" w:cs="Arial"/>
      <w:lang w:eastAsia="zh-CN"/>
    </w:rPr>
  </w:style>
  <w:style w:type="paragraph" w:customStyle="1" w:styleId="TextmitEinzug">
    <w:name w:val="Text mit Einzug"/>
    <w:rsid w:val="004F7F8B"/>
    <w:pPr>
      <w:tabs>
        <w:tab w:val="right" w:pos="4820"/>
        <w:tab w:val="right" w:pos="5103"/>
        <w:tab w:val="right" w:pos="6237"/>
        <w:tab w:val="left" w:pos="6521"/>
      </w:tabs>
      <w:suppressAutoHyphens/>
      <w:ind w:left="1418" w:right="1985"/>
    </w:pPr>
    <w:rPr>
      <w:rFonts w:ascii="Arial" w:hAnsi="Arial" w:cs="Arial"/>
      <w:lang w:val="de-DE" w:eastAsia="zh-CN"/>
    </w:rPr>
  </w:style>
  <w:style w:type="paragraph" w:customStyle="1" w:styleId="msobodytextcxsppierwsze">
    <w:name w:val="msobodytextcxsppierwsze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sobodytextcxspdrugie">
    <w:name w:val="msobodytextcxspdrugie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sobodytextcxspnazwisko">
    <w:name w:val="msobodytextcxspnazwisko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sonormalcxsppierwsze">
    <w:name w:val="msonormalcxsppierwsze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msonormalcxspdrugie">
    <w:name w:val="msonormalcxspdrugie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ZnakZnakZnakZnakZnakZnakZnakZnakZnakZnakZnakZnak">
    <w:name w:val="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1ZnakZnakZnakZnakZnakZnakZnakZnakZnakZnakZnak">
    <w:name w:val="Znak1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Bezodstpw1">
    <w:name w:val="Bez odstępów1"/>
    <w:rsid w:val="004F7F8B"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ZnakZnakZnak">
    <w:name w:val="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nak1ZnakZnakZnakZnakZnakZnakZnakZnakZnakZnakZnakZnakZnakZnak">
    <w:name w:val="Znak1 Znak Znak 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StylNagwek211ptPrzed18pt">
    <w:name w:val="Styl Nagłówek 2 + 11 pt Przed:  18 pt"/>
    <w:basedOn w:val="Nagwek2"/>
    <w:rsid w:val="004F7F8B"/>
    <w:pPr>
      <w:numPr>
        <w:numId w:val="1"/>
      </w:numPr>
      <w:spacing w:before="480" w:after="240"/>
      <w:jc w:val="left"/>
    </w:pPr>
    <w:rPr>
      <w:rFonts w:ascii="Arial" w:hAnsi="Arial" w:cs="Arial"/>
      <w:b/>
      <w:bCs/>
      <w:i/>
      <w:iCs/>
      <w:w w:val="100"/>
      <w:sz w:val="22"/>
      <w:szCs w:val="20"/>
    </w:rPr>
  </w:style>
  <w:style w:type="paragraph" w:customStyle="1" w:styleId="Styl2">
    <w:name w:val="Styl2"/>
    <w:basedOn w:val="Nagwek1"/>
    <w:rsid w:val="004F7F8B"/>
    <w:pPr>
      <w:spacing w:before="600" w:after="360"/>
      <w:jc w:val="left"/>
    </w:pPr>
    <w:rPr>
      <w:rFonts w:ascii="Arial" w:hAnsi="Arial" w:cs="Arial"/>
      <w:w w:val="100"/>
      <w:kern w:val="1"/>
      <w:sz w:val="28"/>
      <w:szCs w:val="22"/>
    </w:rPr>
  </w:style>
  <w:style w:type="paragraph" w:customStyle="1" w:styleId="Tekstpodstawowy1">
    <w:name w:val="Tekst podstawowy1"/>
    <w:basedOn w:val="Normalny"/>
    <w:rsid w:val="004F7F8B"/>
    <w:pPr>
      <w:widowControl/>
      <w:autoSpaceDE/>
      <w:spacing w:line="360" w:lineRule="auto"/>
      <w:jc w:val="both"/>
    </w:pPr>
    <w:rPr>
      <w:rFonts w:cs="Times New Roman"/>
      <w:b/>
      <w:bCs/>
      <w:lang w:eastAsia="pl-PL"/>
    </w:rPr>
  </w:style>
  <w:style w:type="paragraph" w:customStyle="1" w:styleId="PlainText1">
    <w:name w:val="Plain Text1"/>
    <w:basedOn w:val="Normalny"/>
    <w:rsid w:val="004F7F8B"/>
    <w:pPr>
      <w:widowControl/>
      <w:autoSpaceDE/>
    </w:pPr>
    <w:rPr>
      <w:rFonts w:ascii="Courier New" w:hAnsi="Courier New" w:cs="Times New Roman"/>
    </w:rPr>
  </w:style>
  <w:style w:type="paragraph" w:customStyle="1" w:styleId="Normalny2">
    <w:name w:val="Normalny2"/>
    <w:rsid w:val="004F7F8B"/>
    <w:pPr>
      <w:suppressAutoHyphens/>
    </w:pPr>
    <w:rPr>
      <w:lang w:eastAsia="zh-CN"/>
    </w:rPr>
  </w:style>
  <w:style w:type="paragraph" w:customStyle="1" w:styleId="WW-Nagwekwykazurde">
    <w:name w:val="WW-Nagłówek wykazu źródeł"/>
    <w:basedOn w:val="Normalny"/>
    <w:next w:val="Normalny"/>
    <w:rsid w:val="004F7F8B"/>
    <w:pPr>
      <w:widowControl/>
      <w:tabs>
        <w:tab w:val="left" w:pos="9000"/>
        <w:tab w:val="right" w:pos="9360"/>
      </w:tabs>
      <w:autoSpaceDE/>
      <w:jc w:val="both"/>
    </w:pPr>
    <w:rPr>
      <w:rFonts w:ascii="Times New Roman" w:hAnsi="Times New Roman" w:cs="Times New Roman"/>
      <w:sz w:val="24"/>
      <w:lang w:val="en-US"/>
    </w:rPr>
  </w:style>
  <w:style w:type="paragraph" w:customStyle="1" w:styleId="Document1">
    <w:name w:val="Document 1"/>
    <w:rsid w:val="004F7F8B"/>
    <w:pPr>
      <w:keepNext/>
      <w:keepLines/>
      <w:suppressAutoHyphens/>
    </w:pPr>
    <w:rPr>
      <w:lang w:val="en-US" w:eastAsia="zh-CN"/>
    </w:rPr>
  </w:style>
  <w:style w:type="paragraph" w:customStyle="1" w:styleId="pktliterki">
    <w:name w:val="pkt literki"/>
    <w:basedOn w:val="Normalny"/>
    <w:rsid w:val="004F7F8B"/>
    <w:pPr>
      <w:widowControl/>
      <w:numPr>
        <w:numId w:val="2"/>
      </w:numPr>
      <w:tabs>
        <w:tab w:val="left" w:pos="567"/>
      </w:tabs>
      <w:autoSpaceDE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210">
    <w:name w:val="Tekst podstawowy 21"/>
    <w:basedOn w:val="Normalny"/>
    <w:rsid w:val="004F7F8B"/>
    <w:pPr>
      <w:widowControl/>
      <w:autoSpaceDE/>
      <w:spacing w:after="120" w:line="480" w:lineRule="auto"/>
    </w:pPr>
    <w:rPr>
      <w:sz w:val="24"/>
      <w:szCs w:val="24"/>
    </w:rPr>
  </w:style>
  <w:style w:type="paragraph" w:customStyle="1" w:styleId="Nagwek21">
    <w:name w:val="Nagłówek 21"/>
    <w:basedOn w:val="Normalny"/>
    <w:rsid w:val="004F7F8B"/>
    <w:pPr>
      <w:widowControl/>
      <w:autoSpaceDE/>
    </w:pPr>
    <w:rPr>
      <w:sz w:val="24"/>
      <w:szCs w:val="24"/>
    </w:rPr>
  </w:style>
  <w:style w:type="paragraph" w:customStyle="1" w:styleId="Nagwek31">
    <w:name w:val="Nagłówek 31"/>
    <w:basedOn w:val="Normalny"/>
    <w:rsid w:val="004F7F8B"/>
    <w:pPr>
      <w:widowControl/>
      <w:autoSpaceDE/>
    </w:pPr>
    <w:rPr>
      <w:sz w:val="24"/>
      <w:szCs w:val="24"/>
    </w:rPr>
  </w:style>
  <w:style w:type="paragraph" w:customStyle="1" w:styleId="ramka-txt">
    <w:name w:val="ramka-txt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ramka-txtc1">
    <w:name w:val="ramka-txt c1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ramka-txtc2">
    <w:name w:val="ramka-txt c2"/>
    <w:basedOn w:val="Normalny"/>
    <w:rsid w:val="004F7F8B"/>
    <w:pPr>
      <w:widowControl/>
      <w:autoSpaceDE/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Znak1ZnakZnakZnakZnakZnakZnakZnakZnakZnakZnakZnakZnak">
    <w:name w:val="Znak1 Znak Znak Znak Znak Znak Znak Znak Znak Znak Znak Znak Znak"/>
    <w:basedOn w:val="Normalny"/>
    <w:rsid w:val="004F7F8B"/>
    <w:pPr>
      <w:widowControl/>
      <w:autoSpaceDE/>
    </w:pPr>
    <w:rPr>
      <w:rFonts w:ascii="Times New Roman" w:hAnsi="Times New Roman" w:cs="Times New Roman"/>
      <w:sz w:val="24"/>
      <w:szCs w:val="24"/>
    </w:rPr>
  </w:style>
  <w:style w:type="paragraph" w:customStyle="1" w:styleId="Zawartotabeli">
    <w:name w:val="Zawartość tabeli"/>
    <w:basedOn w:val="Normalny"/>
    <w:rsid w:val="004F7F8B"/>
    <w:pPr>
      <w:suppressLineNumbers/>
    </w:pPr>
  </w:style>
  <w:style w:type="paragraph" w:customStyle="1" w:styleId="Nagwektabeli">
    <w:name w:val="Nagłówek tabeli"/>
    <w:basedOn w:val="Zawartotabeli"/>
    <w:rsid w:val="004F7F8B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4F7F8B"/>
  </w:style>
  <w:style w:type="paragraph" w:customStyle="1" w:styleId="Znak2">
    <w:name w:val="Znak2"/>
    <w:basedOn w:val="Normalny"/>
    <w:rsid w:val="004F7F8B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4F7F8B"/>
    <w:rPr>
      <w:vertAlign w:val="superscript"/>
    </w:rPr>
  </w:style>
  <w:style w:type="character" w:customStyle="1" w:styleId="NagwekstronynieparzystejZnak">
    <w:name w:val="Nagłówek strony nieparzystej Znak"/>
    <w:aliases w:val="Nagłówek strony Znak Znak,Nagłówek Znak"/>
    <w:locked/>
    <w:rsid w:val="004F7F8B"/>
    <w:rPr>
      <w:rFonts w:ascii="Arial" w:hAnsi="Arial" w:cs="Arial"/>
      <w:lang w:val="pl-PL" w:eastAsia="zh-CN" w:bidi="ar-SA"/>
    </w:rPr>
  </w:style>
  <w:style w:type="paragraph" w:customStyle="1" w:styleId="Style1">
    <w:name w:val="Style1"/>
    <w:basedOn w:val="Normalny"/>
    <w:rsid w:val="004F7F8B"/>
    <w:pPr>
      <w:suppressAutoHyphens w:val="0"/>
      <w:autoSpaceDN w:val="0"/>
      <w:adjustRightInd w:val="0"/>
      <w:spacing w:line="230" w:lineRule="exact"/>
      <w:ind w:hanging="317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ontStyle11">
    <w:name w:val="Font Style11"/>
    <w:rsid w:val="004F7F8B"/>
    <w:rPr>
      <w:rFonts w:ascii="Times New Roman" w:hAnsi="Times New Roman"/>
      <w:sz w:val="18"/>
    </w:rPr>
  </w:style>
  <w:style w:type="character" w:customStyle="1" w:styleId="FontStyle13">
    <w:name w:val="Font Style13"/>
    <w:rsid w:val="004F7F8B"/>
    <w:rPr>
      <w:rFonts w:ascii="Arial Narrow" w:hAnsi="Arial Narrow"/>
      <w:i/>
      <w:sz w:val="16"/>
    </w:rPr>
  </w:style>
  <w:style w:type="character" w:customStyle="1" w:styleId="FontStyle14">
    <w:name w:val="Font Style14"/>
    <w:rsid w:val="004F7F8B"/>
    <w:rPr>
      <w:rFonts w:ascii="Times New Roman" w:hAnsi="Times New Roman"/>
      <w:b/>
      <w:sz w:val="18"/>
    </w:rPr>
  </w:style>
  <w:style w:type="table" w:styleId="Tabela-Siatka">
    <w:name w:val="Table Grid"/>
    <w:basedOn w:val="Standardowy"/>
    <w:rsid w:val="008D53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rsid w:val="004F7F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4F7F8B"/>
  </w:style>
  <w:style w:type="paragraph" w:styleId="Tekstpodstawowy2">
    <w:name w:val="Body Text 2"/>
    <w:basedOn w:val="Normalny"/>
    <w:rsid w:val="004F7F8B"/>
    <w:pPr>
      <w:spacing w:after="120" w:line="480" w:lineRule="auto"/>
    </w:pPr>
  </w:style>
  <w:style w:type="paragraph" w:customStyle="1" w:styleId="Default">
    <w:name w:val="Default"/>
    <w:rsid w:val="0017476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2">
    <w:name w:val="h2"/>
    <w:rsid w:val="005630A3"/>
  </w:style>
  <w:style w:type="character" w:customStyle="1" w:styleId="h1">
    <w:name w:val="h1"/>
    <w:rsid w:val="005630A3"/>
  </w:style>
  <w:style w:type="character" w:customStyle="1" w:styleId="TekstkomentarzaZnak">
    <w:name w:val="Tekst komentarza Znak"/>
    <w:link w:val="Tekstkomentarza"/>
    <w:rsid w:val="00AE3232"/>
    <w:rPr>
      <w:rFonts w:ascii="Arial" w:hAnsi="Arial" w:cs="Arial"/>
      <w:lang w:eastAsia="zh-CN"/>
    </w:rPr>
  </w:style>
  <w:style w:type="paragraph" w:customStyle="1" w:styleId="A-SIWZ-Times12">
    <w:name w:val="A-SIWZ-Times 12"/>
    <w:basedOn w:val="Normalny"/>
    <w:autoRedefine/>
    <w:rsid w:val="0095569A"/>
    <w:pPr>
      <w:suppressAutoHyphens w:val="0"/>
      <w:autoSpaceDE/>
      <w:spacing w:before="120" w:after="120"/>
      <w:ind w:left="426" w:hanging="426"/>
      <w:jc w:val="both"/>
    </w:pPr>
    <w:rPr>
      <w:rFonts w:ascii="Times New Roman" w:hAnsi="Times New Roman" w:cs="Times New Roman"/>
      <w:snapToGrid w:val="0"/>
      <w:sz w:val="22"/>
      <w:szCs w:val="22"/>
      <w:lang w:eastAsia="pl-PL"/>
    </w:rPr>
  </w:style>
  <w:style w:type="paragraph" w:customStyle="1" w:styleId="Normalny10">
    <w:name w:val="Normalny1"/>
    <w:rsid w:val="00230C63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Bezodstpw10">
    <w:name w:val="Bez odstępów1"/>
    <w:rsid w:val="00230C63"/>
    <w:pPr>
      <w:suppressAutoHyphens/>
    </w:pPr>
    <w:rPr>
      <w:rFonts w:ascii="Calibri" w:hAnsi="Calibri" w:cs="Calibri"/>
      <w:sz w:val="22"/>
      <w:szCs w:val="22"/>
      <w:lang w:eastAsia="zh-CN"/>
    </w:rPr>
  </w:style>
  <w:style w:type="character" w:customStyle="1" w:styleId="Nagwek1Znak">
    <w:name w:val="Nagłówek 1 Znak"/>
    <w:link w:val="Nagwek1"/>
    <w:rsid w:val="00F5522D"/>
    <w:rPr>
      <w:b/>
      <w:bCs/>
      <w:w w:val="102"/>
      <w:sz w:val="24"/>
      <w:szCs w:val="25"/>
      <w:lang w:eastAsia="zh-CN"/>
    </w:rPr>
  </w:style>
  <w:style w:type="character" w:customStyle="1" w:styleId="TekstpodstawowyZnak">
    <w:name w:val="Tekst podstawowy Znak"/>
    <w:link w:val="Tekstpodstawowy"/>
    <w:rsid w:val="00F5522D"/>
    <w:rPr>
      <w:b/>
      <w:bCs/>
      <w:sz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F5522D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5522D"/>
    <w:pPr>
      <w:suppressAutoHyphens w:val="0"/>
      <w:autoSpaceDE/>
      <w:ind w:left="67"/>
    </w:pPr>
    <w:rPr>
      <w:rFonts w:ascii="Times New Roman" w:hAnsi="Times New Roman" w:cs="Times New Roman"/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rsid w:val="00BE1B7E"/>
    <w:pPr>
      <w:widowControl/>
      <w:suppressAutoHyphens w:val="0"/>
      <w:autoSpaceDE/>
      <w:ind w:left="810"/>
    </w:pPr>
    <w:rPr>
      <w:rFonts w:ascii="Times New Roman" w:hAnsi="Times New Roman" w:cs="Times New Roman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1B7E"/>
  </w:style>
  <w:style w:type="paragraph" w:styleId="Tytu">
    <w:name w:val="Title"/>
    <w:basedOn w:val="Normalny"/>
    <w:link w:val="TytuZnak"/>
    <w:qFormat/>
    <w:rsid w:val="00BE1B7E"/>
    <w:pPr>
      <w:widowControl/>
      <w:suppressAutoHyphens w:val="0"/>
      <w:autoSpaceDE/>
      <w:jc w:val="center"/>
    </w:pPr>
    <w:rPr>
      <w:rFonts w:ascii="Times New Roman" w:hAnsi="Times New Roman" w:cs="Times New Roman"/>
      <w:b/>
      <w:sz w:val="24"/>
      <w:lang w:eastAsia="pl-PL"/>
    </w:rPr>
  </w:style>
  <w:style w:type="character" w:customStyle="1" w:styleId="TytuZnak">
    <w:name w:val="Tytuł Znak"/>
    <w:link w:val="Tytu"/>
    <w:rsid w:val="00BE1B7E"/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BE1B7E"/>
    <w:pPr>
      <w:widowControl/>
      <w:suppressAutoHyphens w:val="0"/>
      <w:autoSpaceDE/>
      <w:ind w:firstLine="708"/>
      <w:jc w:val="center"/>
    </w:pPr>
    <w:rPr>
      <w:rFonts w:ascii="Times New Roman" w:hAnsi="Times New Roman" w:cs="Times New Roman"/>
      <w:b/>
      <w:sz w:val="28"/>
      <w:lang w:eastAsia="pl-PL"/>
    </w:rPr>
  </w:style>
  <w:style w:type="character" w:customStyle="1" w:styleId="Tekstpodstawowywcity3Znak">
    <w:name w:val="Tekst podstawowy wcięty 3 Znak"/>
    <w:link w:val="Tekstpodstawowywcity3"/>
    <w:rsid w:val="00BE1B7E"/>
    <w:rPr>
      <w:b/>
      <w:sz w:val="28"/>
    </w:rPr>
  </w:style>
  <w:style w:type="paragraph" w:styleId="Tekstpodstawowy3">
    <w:name w:val="Body Text 3"/>
    <w:basedOn w:val="Normalny"/>
    <w:link w:val="Tekstpodstawowy3Znak"/>
    <w:rsid w:val="00BE1B7E"/>
    <w:pPr>
      <w:widowControl/>
      <w:suppressAutoHyphens w:val="0"/>
      <w:autoSpaceDE/>
      <w:jc w:val="both"/>
    </w:pPr>
    <w:rPr>
      <w:rFonts w:ascii="Times New Roman" w:hAnsi="Times New Roman" w:cs="Times New Roman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1B7E"/>
  </w:style>
  <w:style w:type="paragraph" w:customStyle="1" w:styleId="1">
    <w:name w:val="1"/>
    <w:rsid w:val="00BE1B7E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hAnsi="Univers-PL"/>
      <w:sz w:val="19"/>
    </w:rPr>
  </w:style>
  <w:style w:type="paragraph" w:customStyle="1" w:styleId="bez">
    <w:name w:val="bez"/>
    <w:rsid w:val="00BE1B7E"/>
    <w:pPr>
      <w:widowControl w:val="0"/>
      <w:tabs>
        <w:tab w:val="left" w:pos="336"/>
        <w:tab w:val="left" w:pos="792"/>
        <w:tab w:val="left" w:pos="2547"/>
        <w:tab w:val="left" w:pos="2880"/>
        <w:tab w:val="left" w:pos="3600"/>
        <w:tab w:val="left" w:pos="3964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40" w:lineRule="atLeast"/>
      <w:jc w:val="both"/>
    </w:pPr>
    <w:rPr>
      <w:rFonts w:ascii="Univers-PL" w:hAnsi="Univers-PL"/>
      <w:sz w:val="19"/>
    </w:rPr>
  </w:style>
  <w:style w:type="paragraph" w:customStyle="1" w:styleId="2">
    <w:name w:val="2"/>
    <w:rsid w:val="00BE1B7E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line="240" w:lineRule="atLeast"/>
      <w:ind w:left="680" w:hanging="340"/>
      <w:jc w:val="both"/>
    </w:pPr>
    <w:rPr>
      <w:rFonts w:ascii="Univers-PL" w:hAnsi="Univers-PL"/>
      <w:sz w:val="19"/>
    </w:rPr>
  </w:style>
  <w:style w:type="paragraph" w:customStyle="1" w:styleId="bodybez">
    <w:name w:val="body bez"/>
    <w:rsid w:val="00BE1B7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line="240" w:lineRule="atLeast"/>
      <w:jc w:val="both"/>
    </w:pPr>
    <w:rPr>
      <w:rFonts w:ascii="Univers-PL" w:hAnsi="Univers-PL"/>
      <w:sz w:val="19"/>
    </w:rPr>
  </w:style>
  <w:style w:type="paragraph" w:customStyle="1" w:styleId="centra">
    <w:name w:val="centra"/>
    <w:rsid w:val="00BE1B7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60" w:after="60" w:line="224" w:lineRule="atLeast"/>
      <w:jc w:val="center"/>
    </w:pPr>
    <w:rPr>
      <w:rFonts w:ascii="Univers-PL" w:hAnsi="Univers-PL"/>
      <w:sz w:val="19"/>
    </w:rPr>
  </w:style>
  <w:style w:type="paragraph" w:customStyle="1" w:styleId="Znak0">
    <w:name w:val="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numbering" w:customStyle="1" w:styleId="Styl3">
    <w:name w:val="Styl3"/>
    <w:rsid w:val="00BE1B7E"/>
    <w:pPr>
      <w:numPr>
        <w:numId w:val="4"/>
      </w:numPr>
    </w:pPr>
  </w:style>
  <w:style w:type="paragraph" w:customStyle="1" w:styleId="tekst">
    <w:name w:val="tekst"/>
    <w:basedOn w:val="Normalny"/>
    <w:rsid w:val="00BE1B7E"/>
    <w:pPr>
      <w:widowControl/>
      <w:suppressLineNumbers/>
      <w:spacing w:before="60" w:after="60" w:line="360" w:lineRule="auto"/>
      <w:ind w:left="992" w:hanging="567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Znak1ZnakZnakZnakZnakZnakZnakZnakZnak">
    <w:name w:val="Znak1 Znak Znak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E1B7E"/>
    <w:pPr>
      <w:widowControl w:val="0"/>
      <w:suppressAutoHyphens/>
      <w:autoSpaceDE w:val="0"/>
    </w:pPr>
    <w:rPr>
      <w:sz w:val="24"/>
      <w:szCs w:val="24"/>
      <w:lang w:bidi="pl-PL"/>
    </w:rPr>
  </w:style>
  <w:style w:type="paragraph" w:customStyle="1" w:styleId="ZnakZnak1ZnakZnakZnakZnakZnakZnak">
    <w:name w:val="Znak Znak1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paragraph" w:customStyle="1" w:styleId="ZnakZnakZnakZnakZnakZnakZnakZnakZnakZnakZnakZnak0">
    <w:name w:val="Znak Znak Znak Znak Znak Znak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link w:val="Tekstdymka"/>
    <w:rsid w:val="00BE1B7E"/>
    <w:rPr>
      <w:rFonts w:ascii="Tahoma" w:hAnsi="Tahoma" w:cs="Tahoma"/>
      <w:sz w:val="16"/>
      <w:szCs w:val="16"/>
      <w:lang w:eastAsia="zh-CN"/>
    </w:rPr>
  </w:style>
  <w:style w:type="paragraph" w:customStyle="1" w:styleId="Znak1ZnakZnakZnakZnakZnakZnakZnakZnak1ZnakZnakZnakZnakZnakZnakZnakZnakZnakZnakZnakZnakZnak">
    <w:name w:val="Znak1 Znak Znak Znak Znak Znak Znak Znak Znak1 Znak Znak Znak Znak Znak Znak Znak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st">
    <w:name w:val="st"/>
    <w:rsid w:val="00BE1B7E"/>
  </w:style>
  <w:style w:type="character" w:customStyle="1" w:styleId="tel">
    <w:name w:val="tel"/>
    <w:rsid w:val="00BE1B7E"/>
  </w:style>
  <w:style w:type="paragraph" w:customStyle="1" w:styleId="Znak1ZnakZnakZnakZnakZnakZnakZnakZnakZnakZnakZnak0">
    <w:name w:val="Znak1 Znak Znak Znak Znak Znak Znak Znak Znak Znak Znak Znak"/>
    <w:basedOn w:val="Normalny"/>
    <w:rsid w:val="00BE1B7E"/>
    <w:pPr>
      <w:widowControl/>
      <w:suppressAutoHyphens w:val="0"/>
      <w:autoSpaceDE/>
    </w:pPr>
    <w:rPr>
      <w:rFonts w:ascii="Times New Roman" w:hAnsi="Times New Roman" w:cs="Times New Roman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BE1B7E"/>
    <w:pPr>
      <w:widowControl/>
      <w:autoSpaceDE/>
      <w:spacing w:after="120"/>
      <w:ind w:firstLine="210"/>
      <w:jc w:val="left"/>
    </w:pPr>
    <w:rPr>
      <w:b w:val="0"/>
      <w:bCs w:val="0"/>
      <w:szCs w:val="24"/>
      <w:lang w:eastAsia="ar-SA"/>
    </w:rPr>
  </w:style>
  <w:style w:type="character" w:customStyle="1" w:styleId="TekstpodstawowyzwciciemZnak">
    <w:name w:val="Tekst podstawowy z wcięciem Znak"/>
    <w:link w:val="Tekstpodstawowyzwciciem"/>
    <w:rsid w:val="00BE1B7E"/>
    <w:rPr>
      <w:b w:val="0"/>
      <w:bCs w:val="0"/>
      <w:sz w:val="24"/>
      <w:szCs w:val="24"/>
      <w:lang w:eastAsia="ar-SA"/>
    </w:rPr>
  </w:style>
  <w:style w:type="paragraph" w:styleId="Lista2">
    <w:name w:val="List 2"/>
    <w:basedOn w:val="Normalny"/>
    <w:rsid w:val="00BE1B7E"/>
    <w:pPr>
      <w:widowControl/>
      <w:autoSpaceDE/>
      <w:ind w:left="566" w:hanging="283"/>
    </w:pPr>
    <w:rPr>
      <w:rFonts w:ascii="Times New Roman" w:hAnsi="Times New Roman" w:cs="Times New Roman"/>
      <w:sz w:val="24"/>
      <w:szCs w:val="24"/>
      <w:lang w:eastAsia="ar-SA"/>
    </w:rPr>
  </w:style>
  <w:style w:type="paragraph" w:styleId="Lista3">
    <w:name w:val="List 3"/>
    <w:basedOn w:val="Normalny"/>
    <w:rsid w:val="00BE1B7E"/>
    <w:pPr>
      <w:widowControl/>
      <w:autoSpaceDE/>
      <w:ind w:left="849" w:hanging="283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Nagwek3Znak">
    <w:name w:val="Nagłówek 3 Znak"/>
    <w:link w:val="Nagwek3"/>
    <w:rsid w:val="00BE1B7E"/>
    <w:rPr>
      <w:rFonts w:ascii="Arial" w:hAnsi="Arial" w:cs="Arial"/>
      <w:b/>
      <w:bCs/>
      <w:sz w:val="26"/>
      <w:szCs w:val="26"/>
      <w:lang w:eastAsia="zh-CN"/>
    </w:rPr>
  </w:style>
  <w:style w:type="character" w:customStyle="1" w:styleId="StopkaZnak">
    <w:name w:val="Stopka Znak"/>
    <w:link w:val="Stopka"/>
    <w:uiPriority w:val="99"/>
    <w:rsid w:val="00BE1B7E"/>
    <w:rPr>
      <w:rFonts w:ascii="Arial" w:hAnsi="Arial" w:cs="Arial"/>
      <w:lang w:eastAsia="zh-CN"/>
    </w:rPr>
  </w:style>
  <w:style w:type="character" w:customStyle="1" w:styleId="apple-converted-space">
    <w:name w:val="apple-converted-space"/>
    <w:rsid w:val="00BE1B7E"/>
  </w:style>
  <w:style w:type="character" w:customStyle="1" w:styleId="Nagwek7Znak">
    <w:name w:val="Nagłówek 7 Znak"/>
    <w:link w:val="Nagwek7"/>
    <w:rsid w:val="00BE1B7E"/>
    <w:rPr>
      <w:sz w:val="24"/>
      <w:lang w:eastAsia="zh-CN"/>
    </w:rPr>
  </w:style>
  <w:style w:type="paragraph" w:customStyle="1" w:styleId="NumPar1">
    <w:name w:val="NumPar 1"/>
    <w:basedOn w:val="Normalny"/>
    <w:next w:val="Normalny"/>
    <w:rsid w:val="00BE1B7E"/>
    <w:pPr>
      <w:widowControl/>
      <w:numPr>
        <w:numId w:val="16"/>
      </w:numPr>
      <w:suppressAutoHyphens w:val="0"/>
      <w:autoSpaceDE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2">
    <w:name w:val="NumPar 2"/>
    <w:basedOn w:val="Normalny"/>
    <w:next w:val="Normalny"/>
    <w:rsid w:val="00BE1B7E"/>
    <w:pPr>
      <w:widowControl/>
      <w:numPr>
        <w:ilvl w:val="1"/>
        <w:numId w:val="16"/>
      </w:numPr>
      <w:suppressAutoHyphens w:val="0"/>
      <w:autoSpaceDE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3">
    <w:name w:val="NumPar 3"/>
    <w:basedOn w:val="Normalny"/>
    <w:next w:val="Normalny"/>
    <w:rsid w:val="00BE1B7E"/>
    <w:pPr>
      <w:widowControl/>
      <w:numPr>
        <w:ilvl w:val="2"/>
        <w:numId w:val="16"/>
      </w:numPr>
      <w:suppressAutoHyphens w:val="0"/>
      <w:autoSpaceDE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en-GB"/>
    </w:rPr>
  </w:style>
  <w:style w:type="paragraph" w:customStyle="1" w:styleId="NumPar4">
    <w:name w:val="NumPar 4"/>
    <w:basedOn w:val="Normalny"/>
    <w:next w:val="Normalny"/>
    <w:rsid w:val="00BE1B7E"/>
    <w:pPr>
      <w:widowControl/>
      <w:numPr>
        <w:ilvl w:val="3"/>
        <w:numId w:val="16"/>
      </w:numPr>
      <w:suppressAutoHyphens w:val="0"/>
      <w:autoSpaceDE/>
      <w:spacing w:before="120" w:after="120"/>
      <w:jc w:val="both"/>
    </w:pPr>
    <w:rPr>
      <w:rFonts w:ascii="Times New Roman" w:eastAsia="Calibri" w:hAnsi="Times New Roman" w:cs="Times New Roman"/>
      <w:sz w:val="24"/>
      <w:szCs w:val="22"/>
      <w:lang w:eastAsia="en-GB"/>
    </w:rPr>
  </w:style>
  <w:style w:type="character" w:customStyle="1" w:styleId="TematkomentarzaZnak">
    <w:name w:val="Temat komentarza Znak"/>
    <w:link w:val="Tematkomentarza"/>
    <w:rsid w:val="00BE1B7E"/>
    <w:rPr>
      <w:rFonts w:ascii="Arial" w:hAnsi="Arial" w:cs="Arial"/>
      <w:b/>
      <w:bCs/>
      <w:lang w:eastAsia="zh-CN"/>
    </w:rPr>
  </w:style>
  <w:style w:type="paragraph" w:customStyle="1" w:styleId="Tekstpodstawowy10">
    <w:name w:val="Tekst podstawowy1"/>
    <w:basedOn w:val="Normalny"/>
    <w:rsid w:val="00C70281"/>
    <w:pPr>
      <w:widowControl/>
      <w:autoSpaceDE/>
      <w:spacing w:line="360" w:lineRule="auto"/>
      <w:jc w:val="both"/>
    </w:pPr>
    <w:rPr>
      <w:rFonts w:cs="Times New Roman"/>
      <w:b/>
      <w:bCs/>
      <w:lang w:eastAsia="pl-PL"/>
    </w:rPr>
  </w:style>
  <w:style w:type="character" w:customStyle="1" w:styleId="AkapitzlistZnak">
    <w:name w:val="Akapit z listą Znak"/>
    <w:aliases w:val="BulletC Znak,Obiekt Znak,List Paragraph1 Znak,nr3 Znak,Numerowanie Znak,Wyliczanie Znak,List Paragraph Znak,normalny tekst Znak"/>
    <w:basedOn w:val="Domylnaczcionkaakapitu"/>
    <w:link w:val="Akapitzlist"/>
    <w:uiPriority w:val="34"/>
    <w:rsid w:val="00B338DF"/>
    <w:rPr>
      <w:rFonts w:ascii="Calibri" w:eastAsia="Calibri" w:hAnsi="Calibri"/>
      <w:sz w:val="22"/>
      <w:szCs w:val="22"/>
      <w:lang w:eastAsia="zh-CN"/>
    </w:rPr>
  </w:style>
  <w:style w:type="paragraph" w:customStyle="1" w:styleId="nagwekKR">
    <w:name w:val="nagłówek KR"/>
    <w:basedOn w:val="Normalny"/>
    <w:link w:val="nagwekKRZnak"/>
    <w:qFormat/>
    <w:rsid w:val="00A07317"/>
    <w:pPr>
      <w:widowControl/>
      <w:suppressAutoHyphens w:val="0"/>
      <w:autoSpaceDE/>
      <w:spacing w:before="120" w:after="120"/>
      <w:ind w:left="1145" w:hanging="720"/>
      <w:jc w:val="right"/>
    </w:pPr>
    <w:rPr>
      <w:rFonts w:cs="Times New Roman"/>
      <w:sz w:val="18"/>
      <w:szCs w:val="22"/>
      <w:lang w:eastAsia="pl-PL"/>
    </w:rPr>
  </w:style>
  <w:style w:type="character" w:customStyle="1" w:styleId="nagwekKRZnak">
    <w:name w:val="nagłówek KR Znak"/>
    <w:basedOn w:val="Domylnaczcionkaakapitu"/>
    <w:link w:val="nagwekKR"/>
    <w:rsid w:val="00A07317"/>
    <w:rPr>
      <w:rFonts w:ascii="Arial" w:hAnsi="Arial"/>
      <w:sz w:val="18"/>
      <w:szCs w:val="22"/>
    </w:rPr>
  </w:style>
  <w:style w:type="paragraph" w:customStyle="1" w:styleId="a">
    <w:name w:val="a)"/>
    <w:basedOn w:val="Akapitzlist"/>
    <w:link w:val="aZnak"/>
    <w:qFormat/>
    <w:rsid w:val="004C77EA"/>
    <w:pPr>
      <w:suppressAutoHyphens w:val="0"/>
      <w:spacing w:before="120" w:after="120"/>
      <w:ind w:left="0" w:hanging="720"/>
      <w:jc w:val="both"/>
    </w:pPr>
    <w:rPr>
      <w:rFonts w:ascii="Arial" w:hAnsi="Arial" w:cs="Arial"/>
      <w:sz w:val="24"/>
    </w:rPr>
  </w:style>
  <w:style w:type="character" w:customStyle="1" w:styleId="aZnak">
    <w:name w:val="a) Znak"/>
    <w:basedOn w:val="AkapitzlistZnak"/>
    <w:link w:val="a"/>
    <w:rsid w:val="004C77EA"/>
    <w:rPr>
      <w:rFonts w:ascii="Arial" w:eastAsia="Calibri" w:hAnsi="Arial" w:cs="Arial"/>
      <w:sz w:val="24"/>
      <w:szCs w:val="22"/>
      <w:lang w:eastAsia="zh-CN"/>
    </w:rPr>
  </w:style>
  <w:style w:type="paragraph" w:customStyle="1" w:styleId="edytowalna">
    <w:name w:val="edytowalna"/>
    <w:basedOn w:val="Normalny"/>
    <w:link w:val="edytowalnaZnak"/>
    <w:qFormat/>
    <w:rsid w:val="0013192C"/>
    <w:pPr>
      <w:widowControl/>
      <w:suppressAutoHyphens w:val="0"/>
      <w:autoSpaceDE/>
      <w:spacing w:before="120" w:after="60" w:line="276" w:lineRule="auto"/>
      <w:ind w:left="1145" w:hanging="720"/>
      <w:jc w:val="both"/>
    </w:pPr>
    <w:rPr>
      <w:sz w:val="24"/>
      <w:szCs w:val="22"/>
      <w:lang w:eastAsia="pl-PL"/>
    </w:rPr>
  </w:style>
  <w:style w:type="character" w:customStyle="1" w:styleId="edytowalnaZnak">
    <w:name w:val="edytowalna Znak"/>
    <w:basedOn w:val="Domylnaczcionkaakapitu"/>
    <w:link w:val="edytowalna"/>
    <w:rsid w:val="0013192C"/>
    <w:rPr>
      <w:rFonts w:ascii="Arial" w:hAnsi="Arial" w:cs="Arial"/>
      <w:sz w:val="24"/>
      <w:szCs w:val="22"/>
    </w:rPr>
  </w:style>
  <w:style w:type="table" w:customStyle="1" w:styleId="Tabelalisty31">
    <w:name w:val="Tabela listy 31"/>
    <w:basedOn w:val="Standardowy"/>
    <w:uiPriority w:val="48"/>
    <w:rsid w:val="000D2124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styleId="Poprawka">
    <w:name w:val="Revision"/>
    <w:hidden/>
    <w:uiPriority w:val="99"/>
    <w:semiHidden/>
    <w:rsid w:val="00700E14"/>
    <w:rPr>
      <w:rFonts w:ascii="Arial" w:hAnsi="Arial" w:cs="Arial"/>
      <w:lang w:eastAsia="zh-CN"/>
    </w:rPr>
  </w:style>
  <w:style w:type="numbering" w:customStyle="1" w:styleId="Styl1">
    <w:name w:val="Styl1"/>
    <w:uiPriority w:val="99"/>
    <w:rsid w:val="006E2E6F"/>
    <w:pPr>
      <w:numPr>
        <w:numId w:val="23"/>
      </w:numPr>
    </w:pPr>
  </w:style>
  <w:style w:type="character" w:customStyle="1" w:styleId="Nagwek2Znak">
    <w:name w:val="Nagłówek 2 Znak"/>
    <w:basedOn w:val="Domylnaczcionkaakapitu"/>
    <w:link w:val="Nagwek2"/>
    <w:rsid w:val="00265474"/>
    <w:rPr>
      <w:w w:val="93"/>
      <w:sz w:val="24"/>
      <w:szCs w:val="19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7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8A12B8-6BD1-4555-88AC-77050CD34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12</Pages>
  <Words>4267</Words>
  <Characters>25605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Oczyszczalnia Chojnice</vt:lpstr>
    </vt:vector>
  </TitlesOfParts>
  <Company/>
  <LinksUpToDate>false</LinksUpToDate>
  <CharactersWithSpaces>29813</CharactersWithSpaces>
  <SharedDoc>false</SharedDoc>
  <HLinks>
    <vt:vector size="54" baseType="variant">
      <vt:variant>
        <vt:i4>3735630</vt:i4>
      </vt:variant>
      <vt:variant>
        <vt:i4>24</vt:i4>
      </vt:variant>
      <vt:variant>
        <vt:i4>0</vt:i4>
      </vt:variant>
      <vt:variant>
        <vt:i4>5</vt:i4>
      </vt:variant>
      <vt:variant>
        <vt:lpwstr>mailto:sekretariat@rzi.czluchow.pl</vt:lpwstr>
      </vt:variant>
      <vt:variant>
        <vt:lpwstr/>
      </vt:variant>
      <vt:variant>
        <vt:i4>4522007</vt:i4>
      </vt:variant>
      <vt:variant>
        <vt:i4>21</vt:i4>
      </vt:variant>
      <vt:variant>
        <vt:i4>0</vt:i4>
      </vt:variant>
      <vt:variant>
        <vt:i4>5</vt:i4>
      </vt:variant>
      <vt:variant>
        <vt:lpwstr>http://www.pk.czluchow.info/</vt:lpwstr>
      </vt:variant>
      <vt:variant>
        <vt:lpwstr/>
      </vt:variant>
      <vt:variant>
        <vt:i4>196645</vt:i4>
      </vt:variant>
      <vt:variant>
        <vt:i4>18</vt:i4>
      </vt:variant>
      <vt:variant>
        <vt:i4>0</vt:i4>
      </vt:variant>
      <vt:variant>
        <vt:i4>5</vt:i4>
      </vt:variant>
      <vt:variant>
        <vt:lpwstr>mailto:przedkom@interia.pl</vt:lpwstr>
      </vt:variant>
      <vt:variant>
        <vt:lpwstr/>
      </vt:variant>
      <vt:variant>
        <vt:i4>196645</vt:i4>
      </vt:variant>
      <vt:variant>
        <vt:i4>15</vt:i4>
      </vt:variant>
      <vt:variant>
        <vt:i4>0</vt:i4>
      </vt:variant>
      <vt:variant>
        <vt:i4>5</vt:i4>
      </vt:variant>
      <vt:variant>
        <vt:lpwstr>mailto:przedkom@interia.pl</vt:lpwstr>
      </vt:variant>
      <vt:variant>
        <vt:lpwstr/>
      </vt:variant>
      <vt:variant>
        <vt:i4>4522007</vt:i4>
      </vt:variant>
      <vt:variant>
        <vt:i4>12</vt:i4>
      </vt:variant>
      <vt:variant>
        <vt:i4>0</vt:i4>
      </vt:variant>
      <vt:variant>
        <vt:i4>5</vt:i4>
      </vt:variant>
      <vt:variant>
        <vt:lpwstr>http://www.pk.czluchow.info/</vt:lpwstr>
      </vt:variant>
      <vt:variant>
        <vt:lpwstr/>
      </vt:variant>
      <vt:variant>
        <vt:i4>4718608</vt:i4>
      </vt:variant>
      <vt:variant>
        <vt:i4>9</vt:i4>
      </vt:variant>
      <vt:variant>
        <vt:i4>0</vt:i4>
      </vt:variant>
      <vt:variant>
        <vt:i4>5</vt:i4>
      </vt:variant>
      <vt:variant>
        <vt:lpwstr>http://www.pk.czluchow.info/regulaminy/Regulamin.pdf</vt:lpwstr>
      </vt:variant>
      <vt:variant>
        <vt:lpwstr/>
      </vt:variant>
      <vt:variant>
        <vt:i4>196645</vt:i4>
      </vt:variant>
      <vt:variant>
        <vt:i4>6</vt:i4>
      </vt:variant>
      <vt:variant>
        <vt:i4>0</vt:i4>
      </vt:variant>
      <vt:variant>
        <vt:i4>5</vt:i4>
      </vt:variant>
      <vt:variant>
        <vt:lpwstr>mailto:przedkom@interia.pl</vt:lpwstr>
      </vt:variant>
      <vt:variant>
        <vt:lpwstr/>
      </vt:variant>
      <vt:variant>
        <vt:i4>4522007</vt:i4>
      </vt:variant>
      <vt:variant>
        <vt:i4>3</vt:i4>
      </vt:variant>
      <vt:variant>
        <vt:i4>0</vt:i4>
      </vt:variant>
      <vt:variant>
        <vt:i4>5</vt:i4>
      </vt:variant>
      <vt:variant>
        <vt:lpwstr>http://www.pk.czluchow.info/</vt:lpwstr>
      </vt:variant>
      <vt:variant>
        <vt:lpwstr/>
      </vt:variant>
      <vt:variant>
        <vt:i4>196645</vt:i4>
      </vt:variant>
      <vt:variant>
        <vt:i4>0</vt:i4>
      </vt:variant>
      <vt:variant>
        <vt:i4>0</vt:i4>
      </vt:variant>
      <vt:variant>
        <vt:i4>5</vt:i4>
      </vt:variant>
      <vt:variant>
        <vt:lpwstr>mailto:przedkom@interia.pl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Oczyszczalnia Chojnice</dc:title>
  <dc:creator>TW</dc:creator>
  <cp:lastModifiedBy>UMiG Debrzno</cp:lastModifiedBy>
  <cp:revision>71</cp:revision>
  <cp:lastPrinted>2017-03-28T13:39:00Z</cp:lastPrinted>
  <dcterms:created xsi:type="dcterms:W3CDTF">2018-02-02T13:16:00Z</dcterms:created>
  <dcterms:modified xsi:type="dcterms:W3CDTF">2018-03-05T11:35:00Z</dcterms:modified>
</cp:coreProperties>
</file>